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723" w:rsidRDefault="00DC66A2" w:rsidP="00ED6723">
      <w:pPr>
        <w:widowControl w:val="0"/>
        <w:autoSpaceDE w:val="0"/>
        <w:autoSpaceDN w:val="0"/>
        <w:adjustRightInd w:val="0"/>
        <w:spacing w:line="276" w:lineRule="auto"/>
        <w:jc w:val="center"/>
        <w:rPr>
          <w:rFonts w:ascii="Verdana" w:hAnsi="Verdana"/>
          <w:sz w:val="22"/>
          <w:szCs w:val="22"/>
        </w:rPr>
      </w:pPr>
      <w:r>
        <w:rPr>
          <w:rFonts w:ascii="Verdana" w:hAnsi="Verdana"/>
          <w:b/>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45.45pt" fillcolor="window">
            <v:imagedata r:id="rId8" o:title=""/>
          </v:shape>
        </w:pict>
      </w:r>
    </w:p>
    <w:p w:rsidR="00ED6723" w:rsidRDefault="00ED6723" w:rsidP="00ED6723">
      <w:pPr>
        <w:widowControl w:val="0"/>
        <w:autoSpaceDE w:val="0"/>
        <w:autoSpaceDN w:val="0"/>
        <w:adjustRightInd w:val="0"/>
        <w:spacing w:line="276" w:lineRule="auto"/>
        <w:jc w:val="center"/>
        <w:rPr>
          <w:rFonts w:ascii="Verdana" w:hAnsi="Verdana"/>
          <w:b/>
          <w:sz w:val="22"/>
          <w:szCs w:val="22"/>
        </w:rPr>
      </w:pPr>
      <w:r>
        <w:rPr>
          <w:rFonts w:ascii="Verdana" w:hAnsi="Verdana"/>
          <w:b/>
          <w:sz w:val="22"/>
          <w:szCs w:val="22"/>
        </w:rPr>
        <w:t>ISTITUTO COMPRENSIVO "L. LUZZATTI" SAN POLO DI PIAVE</w:t>
      </w:r>
    </w:p>
    <w:p w:rsidR="00ED6723" w:rsidRDefault="00ED6723" w:rsidP="00ED6723">
      <w:pPr>
        <w:widowControl w:val="0"/>
        <w:autoSpaceDE w:val="0"/>
        <w:autoSpaceDN w:val="0"/>
        <w:adjustRightInd w:val="0"/>
        <w:spacing w:line="276" w:lineRule="auto"/>
        <w:jc w:val="center"/>
        <w:rPr>
          <w:rFonts w:ascii="Verdana" w:hAnsi="Verdana"/>
          <w:sz w:val="22"/>
          <w:szCs w:val="22"/>
        </w:rPr>
      </w:pPr>
      <w:r>
        <w:rPr>
          <w:rFonts w:ascii="Verdana" w:hAnsi="Verdana"/>
          <w:sz w:val="22"/>
          <w:szCs w:val="22"/>
        </w:rPr>
        <w:t>Via Roma, 38 - 31020 San Polo di Piave (TV) Tel. 0422/855062</w:t>
      </w:r>
    </w:p>
    <w:p w:rsidR="00ED6723" w:rsidRDefault="00ED6723" w:rsidP="00ED6723">
      <w:pPr>
        <w:pStyle w:val="Intestazione"/>
        <w:spacing w:line="276" w:lineRule="auto"/>
        <w:jc w:val="center"/>
        <w:rPr>
          <w:rFonts w:cs="Arial"/>
          <w:sz w:val="22"/>
          <w:szCs w:val="22"/>
        </w:rPr>
      </w:pPr>
      <w:r>
        <w:rPr>
          <w:rFonts w:ascii="Verdana" w:hAnsi="Verdana" w:cs="Arial"/>
          <w:sz w:val="22"/>
          <w:szCs w:val="22"/>
        </w:rPr>
        <w:t>C. F.: 80012450260 - C. M.: TVIC86000B - E-mail: tvic86000b@istruzione.it</w:t>
      </w:r>
    </w:p>
    <w:p w:rsidR="00E45E9A" w:rsidRDefault="00E45E9A">
      <w:pPr>
        <w:rPr>
          <w:rFonts w:eastAsia="Batang"/>
          <w:bCs/>
          <w:lang w:eastAsia="ko-KR"/>
        </w:rPr>
      </w:pPr>
    </w:p>
    <w:tbl>
      <w:tblPr>
        <w:tblpPr w:leftFromText="141" w:rightFromText="141" w:vertAnchor="text" w:horzAnchor="margin" w:tblpY="322"/>
        <w:tblW w:w="1509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A0" w:firstRow="1" w:lastRow="0" w:firstColumn="1" w:lastColumn="0" w:noHBand="0" w:noVBand="0"/>
      </w:tblPr>
      <w:tblGrid>
        <w:gridCol w:w="2141"/>
        <w:gridCol w:w="4820"/>
        <w:gridCol w:w="3240"/>
        <w:gridCol w:w="4889"/>
      </w:tblGrid>
      <w:tr w:rsidR="00E45E9A" w:rsidTr="00ED6723">
        <w:trPr>
          <w:trHeight w:val="836"/>
        </w:trPr>
        <w:tc>
          <w:tcPr>
            <w:tcW w:w="15090" w:type="dxa"/>
            <w:gridSpan w:val="4"/>
            <w:tcBorders>
              <w:bottom w:val="single" w:sz="18" w:space="0" w:color="9BBB59"/>
            </w:tcBorders>
            <w:vAlign w:val="center"/>
          </w:tcPr>
          <w:p w:rsidR="00E45E9A" w:rsidRDefault="008F08BD" w:rsidP="00ED6723">
            <w:pPr>
              <w:tabs>
                <w:tab w:val="left" w:pos="1148"/>
              </w:tabs>
              <w:jc w:val="center"/>
              <w:rPr>
                <w:rFonts w:ascii="Calibri" w:hAnsi="Calibri"/>
                <w:bCs/>
              </w:rPr>
            </w:pPr>
            <w:r>
              <w:rPr>
                <w:b/>
                <w:bCs/>
              </w:rPr>
              <w:t>RILEVAZIONE PRECOCE DELLE DIFFICOLTÀ DI APPRENDIMENTO</w:t>
            </w:r>
          </w:p>
          <w:p w:rsidR="00E45E9A" w:rsidRDefault="008F08BD" w:rsidP="00ED6723">
            <w:pPr>
              <w:pStyle w:val="Paragrafoelenco1"/>
              <w:spacing w:after="0" w:line="360" w:lineRule="auto"/>
              <w:jc w:val="center"/>
              <w:rPr>
                <w:rFonts w:cs="Arial"/>
                <w:bCs/>
                <w:i/>
                <w:highlight w:val="yellow"/>
              </w:rPr>
            </w:pPr>
            <w:r>
              <w:rPr>
                <w:rFonts w:cs="Arial"/>
                <w:b/>
                <w:bCs/>
                <w:i/>
              </w:rPr>
              <w:t>(per le aree di interesse descrivere brevemente quanto emerso dal MODELLO A 5 ( precedentemente compilato)</w:t>
            </w:r>
          </w:p>
        </w:tc>
      </w:tr>
      <w:tr w:rsidR="00E45E9A" w:rsidTr="00ED6723">
        <w:trPr>
          <w:trHeight w:val="485"/>
        </w:trPr>
        <w:tc>
          <w:tcPr>
            <w:tcW w:w="2141" w:type="dxa"/>
            <w:shd w:val="clear" w:color="auto" w:fill="E6EED5"/>
          </w:tcPr>
          <w:p w:rsidR="00E45E9A" w:rsidRDefault="00E45E9A">
            <w:pPr>
              <w:tabs>
                <w:tab w:val="left" w:pos="1148"/>
              </w:tabs>
              <w:spacing w:after="200" w:line="360" w:lineRule="auto"/>
              <w:jc w:val="both"/>
              <w:rPr>
                <w:b/>
                <w:bCs/>
                <w:sz w:val="22"/>
                <w:szCs w:val="22"/>
              </w:rPr>
            </w:pPr>
          </w:p>
        </w:tc>
        <w:tc>
          <w:tcPr>
            <w:tcW w:w="4820" w:type="dxa"/>
            <w:shd w:val="clear" w:color="auto" w:fill="E6EED5"/>
            <w:vAlign w:val="center"/>
          </w:tcPr>
          <w:p w:rsidR="00E45E9A" w:rsidRDefault="008F08BD">
            <w:pPr>
              <w:tabs>
                <w:tab w:val="left" w:pos="1148"/>
              </w:tabs>
              <w:spacing w:after="200" w:line="276" w:lineRule="auto"/>
              <w:jc w:val="center"/>
              <w:rPr>
                <w:b/>
                <w:sz w:val="22"/>
                <w:szCs w:val="22"/>
              </w:rPr>
            </w:pPr>
            <w:r>
              <w:rPr>
                <w:b/>
              </w:rPr>
              <w:t>OSSERVAZIONI INIZIALI</w:t>
            </w:r>
          </w:p>
        </w:tc>
        <w:tc>
          <w:tcPr>
            <w:tcW w:w="3240" w:type="dxa"/>
            <w:shd w:val="clear" w:color="auto" w:fill="E6EED5"/>
            <w:vAlign w:val="center"/>
          </w:tcPr>
          <w:p w:rsidR="00E45E9A" w:rsidRDefault="008F08BD">
            <w:pPr>
              <w:tabs>
                <w:tab w:val="left" w:pos="1148"/>
              </w:tabs>
              <w:spacing w:after="200" w:line="276" w:lineRule="auto"/>
              <w:jc w:val="center"/>
              <w:rPr>
                <w:b/>
                <w:sz w:val="22"/>
                <w:szCs w:val="22"/>
              </w:rPr>
            </w:pPr>
            <w:r>
              <w:rPr>
                <w:rFonts w:eastAsia="Batang"/>
                <w:b/>
                <w:bCs/>
                <w:lang w:eastAsia="ko-KR"/>
              </w:rPr>
              <w:t>INTERVENTI MIRATI EDUCATIVO-DIDATTICI</w:t>
            </w:r>
          </w:p>
        </w:tc>
        <w:tc>
          <w:tcPr>
            <w:tcW w:w="4889" w:type="dxa"/>
            <w:shd w:val="clear" w:color="auto" w:fill="E6EED5"/>
            <w:vAlign w:val="center"/>
          </w:tcPr>
          <w:p w:rsidR="00E45E9A" w:rsidRDefault="008F08BD">
            <w:pPr>
              <w:tabs>
                <w:tab w:val="left" w:pos="1148"/>
              </w:tabs>
              <w:spacing w:after="200" w:line="276" w:lineRule="auto"/>
              <w:jc w:val="center"/>
              <w:rPr>
                <w:b/>
                <w:sz w:val="22"/>
                <w:szCs w:val="22"/>
              </w:rPr>
            </w:pPr>
            <w:r>
              <w:rPr>
                <w:b/>
              </w:rPr>
              <w:t>DIFFICOLTÀ  PERSISTENTI</w:t>
            </w:r>
          </w:p>
        </w:tc>
      </w:tr>
      <w:tr w:rsidR="00E45E9A" w:rsidTr="00ED6723">
        <w:trPr>
          <w:trHeight w:val="412"/>
        </w:trPr>
        <w:tc>
          <w:tcPr>
            <w:tcW w:w="15090" w:type="dxa"/>
            <w:gridSpan w:val="4"/>
            <w:vAlign w:val="center"/>
          </w:tcPr>
          <w:p w:rsidR="00E45E9A" w:rsidRDefault="0018522A">
            <w:pPr>
              <w:tabs>
                <w:tab w:val="left" w:pos="1148"/>
              </w:tabs>
              <w:spacing w:after="200" w:line="360" w:lineRule="auto"/>
              <w:rPr>
                <w:b/>
                <w:bCs/>
                <w:sz w:val="22"/>
                <w:szCs w:val="22"/>
              </w:rPr>
            </w:pPr>
            <w:r>
              <w:rPr>
                <w:b/>
                <w:bCs/>
                <w:i/>
              </w:rPr>
              <w:t>LINGUA ITALIANA</w:t>
            </w:r>
          </w:p>
        </w:tc>
      </w:tr>
      <w:tr w:rsidR="00E45E9A" w:rsidTr="00ED6723">
        <w:trPr>
          <w:trHeight w:val="1182"/>
        </w:trPr>
        <w:tc>
          <w:tcPr>
            <w:tcW w:w="2141" w:type="dxa"/>
            <w:shd w:val="clear" w:color="auto" w:fill="E6EED5"/>
            <w:vAlign w:val="center"/>
          </w:tcPr>
          <w:p w:rsidR="00E45E9A" w:rsidRDefault="0018522A" w:rsidP="0018522A">
            <w:pPr>
              <w:spacing w:after="200" w:line="276" w:lineRule="auto"/>
              <w:rPr>
                <w:bCs/>
                <w:sz w:val="22"/>
                <w:szCs w:val="22"/>
                <w:lang w:eastAsia="zh-TW"/>
              </w:rPr>
            </w:pPr>
            <w:r>
              <w:rPr>
                <w:bCs/>
                <w:sz w:val="22"/>
                <w:szCs w:val="22"/>
                <w:lang w:eastAsia="zh-TW"/>
              </w:rPr>
              <w:t>abilità linguistico-espressive orali (lessico in entrata-uscita)</w:t>
            </w:r>
          </w:p>
        </w:tc>
        <w:tc>
          <w:tcPr>
            <w:tcW w:w="4820" w:type="dxa"/>
            <w:shd w:val="clear" w:color="auto" w:fill="E6EED5"/>
          </w:tcPr>
          <w:p w:rsidR="00E45E9A" w:rsidRDefault="00E45E9A">
            <w:pPr>
              <w:tabs>
                <w:tab w:val="left" w:pos="1148"/>
              </w:tabs>
              <w:spacing w:after="200" w:line="360" w:lineRule="auto"/>
              <w:jc w:val="both"/>
              <w:rPr>
                <w:sz w:val="22"/>
                <w:szCs w:val="22"/>
              </w:rPr>
            </w:pPr>
          </w:p>
        </w:tc>
        <w:tc>
          <w:tcPr>
            <w:tcW w:w="3240" w:type="dxa"/>
            <w:shd w:val="clear" w:color="auto" w:fill="E6EED5"/>
          </w:tcPr>
          <w:p w:rsidR="00E45E9A" w:rsidRDefault="00E45E9A">
            <w:pPr>
              <w:tabs>
                <w:tab w:val="left" w:pos="1148"/>
              </w:tabs>
              <w:spacing w:after="200" w:line="360" w:lineRule="auto"/>
              <w:jc w:val="both"/>
              <w:rPr>
                <w:sz w:val="22"/>
                <w:szCs w:val="22"/>
              </w:rPr>
            </w:pPr>
          </w:p>
        </w:tc>
        <w:tc>
          <w:tcPr>
            <w:tcW w:w="4889" w:type="dxa"/>
            <w:shd w:val="clear" w:color="auto" w:fill="E6EED5"/>
          </w:tcPr>
          <w:p w:rsidR="00E45E9A" w:rsidRDefault="00E45E9A">
            <w:pPr>
              <w:tabs>
                <w:tab w:val="left" w:pos="1148"/>
              </w:tabs>
              <w:spacing w:after="200" w:line="360" w:lineRule="auto"/>
              <w:jc w:val="both"/>
              <w:rPr>
                <w:sz w:val="22"/>
                <w:szCs w:val="22"/>
              </w:rPr>
            </w:pPr>
          </w:p>
        </w:tc>
      </w:tr>
      <w:tr w:rsidR="00E45E9A" w:rsidTr="00ED6723">
        <w:trPr>
          <w:trHeight w:val="1128"/>
        </w:trPr>
        <w:tc>
          <w:tcPr>
            <w:tcW w:w="2141" w:type="dxa"/>
            <w:vAlign w:val="center"/>
          </w:tcPr>
          <w:p w:rsidR="00282ABF" w:rsidRDefault="00282ABF">
            <w:pPr>
              <w:spacing w:after="200" w:line="276" w:lineRule="auto"/>
              <w:rPr>
                <w:bCs/>
                <w:sz w:val="22"/>
                <w:szCs w:val="22"/>
                <w:lang w:eastAsia="zh-TW"/>
              </w:rPr>
            </w:pPr>
            <w:r>
              <w:rPr>
                <w:bCs/>
                <w:sz w:val="22"/>
                <w:szCs w:val="22"/>
                <w:lang w:eastAsia="zh-TW"/>
              </w:rPr>
              <w:t>abilità di lettura strumentale (rapidità, correttezza)</w:t>
            </w:r>
          </w:p>
        </w:tc>
        <w:tc>
          <w:tcPr>
            <w:tcW w:w="4820" w:type="dxa"/>
          </w:tcPr>
          <w:p w:rsidR="00E45E9A" w:rsidRDefault="00E45E9A">
            <w:pPr>
              <w:tabs>
                <w:tab w:val="left" w:pos="1148"/>
              </w:tabs>
              <w:spacing w:after="200" w:line="360" w:lineRule="auto"/>
              <w:jc w:val="both"/>
              <w:rPr>
                <w:sz w:val="22"/>
                <w:szCs w:val="22"/>
              </w:rPr>
            </w:pPr>
          </w:p>
        </w:tc>
        <w:tc>
          <w:tcPr>
            <w:tcW w:w="3240" w:type="dxa"/>
          </w:tcPr>
          <w:p w:rsidR="00E45E9A" w:rsidRDefault="00E45E9A">
            <w:pPr>
              <w:tabs>
                <w:tab w:val="left" w:pos="1148"/>
              </w:tabs>
              <w:spacing w:after="200" w:line="360" w:lineRule="auto"/>
              <w:jc w:val="both"/>
              <w:rPr>
                <w:sz w:val="22"/>
                <w:szCs w:val="22"/>
              </w:rPr>
            </w:pPr>
          </w:p>
        </w:tc>
        <w:tc>
          <w:tcPr>
            <w:tcW w:w="4889" w:type="dxa"/>
          </w:tcPr>
          <w:p w:rsidR="00E45E9A" w:rsidRDefault="00E45E9A">
            <w:pPr>
              <w:tabs>
                <w:tab w:val="left" w:pos="1148"/>
              </w:tabs>
              <w:spacing w:after="200" w:line="360" w:lineRule="auto"/>
              <w:jc w:val="both"/>
              <w:rPr>
                <w:sz w:val="22"/>
                <w:szCs w:val="22"/>
              </w:rPr>
            </w:pPr>
          </w:p>
        </w:tc>
      </w:tr>
      <w:tr w:rsidR="00E45E9A" w:rsidTr="00ED6723">
        <w:trPr>
          <w:trHeight w:val="1130"/>
        </w:trPr>
        <w:tc>
          <w:tcPr>
            <w:tcW w:w="2141" w:type="dxa"/>
            <w:shd w:val="clear" w:color="auto" w:fill="E6EED5"/>
            <w:vAlign w:val="center"/>
          </w:tcPr>
          <w:p w:rsidR="00E45E9A" w:rsidRDefault="00282ABF">
            <w:pPr>
              <w:spacing w:after="200" w:line="276" w:lineRule="auto"/>
              <w:rPr>
                <w:bCs/>
                <w:sz w:val="22"/>
                <w:szCs w:val="22"/>
                <w:lang w:eastAsia="zh-TW"/>
              </w:rPr>
            </w:pPr>
            <w:r>
              <w:rPr>
                <w:bCs/>
                <w:sz w:val="22"/>
                <w:szCs w:val="22"/>
                <w:lang w:eastAsia="zh-TW"/>
              </w:rPr>
              <w:t>abilità di lettura funzionale (comprensione)</w:t>
            </w:r>
          </w:p>
        </w:tc>
        <w:tc>
          <w:tcPr>
            <w:tcW w:w="4820" w:type="dxa"/>
            <w:shd w:val="clear" w:color="auto" w:fill="E6EED5"/>
          </w:tcPr>
          <w:p w:rsidR="00E45E9A" w:rsidRDefault="00E45E9A">
            <w:pPr>
              <w:tabs>
                <w:tab w:val="left" w:pos="1148"/>
              </w:tabs>
              <w:spacing w:after="200" w:line="360" w:lineRule="auto"/>
              <w:jc w:val="both"/>
              <w:rPr>
                <w:sz w:val="22"/>
                <w:szCs w:val="22"/>
              </w:rPr>
            </w:pPr>
          </w:p>
        </w:tc>
        <w:tc>
          <w:tcPr>
            <w:tcW w:w="3240" w:type="dxa"/>
            <w:shd w:val="clear" w:color="auto" w:fill="E6EED5"/>
          </w:tcPr>
          <w:p w:rsidR="00E45E9A" w:rsidRDefault="00E45E9A">
            <w:pPr>
              <w:tabs>
                <w:tab w:val="left" w:pos="1148"/>
              </w:tabs>
              <w:spacing w:after="200" w:line="360" w:lineRule="auto"/>
              <w:jc w:val="both"/>
              <w:rPr>
                <w:sz w:val="22"/>
                <w:szCs w:val="22"/>
              </w:rPr>
            </w:pPr>
          </w:p>
        </w:tc>
        <w:tc>
          <w:tcPr>
            <w:tcW w:w="4889" w:type="dxa"/>
            <w:shd w:val="clear" w:color="auto" w:fill="E6EED5"/>
          </w:tcPr>
          <w:p w:rsidR="00E45E9A" w:rsidRDefault="00E45E9A">
            <w:pPr>
              <w:tabs>
                <w:tab w:val="left" w:pos="1148"/>
              </w:tabs>
              <w:spacing w:after="200" w:line="360" w:lineRule="auto"/>
              <w:jc w:val="both"/>
              <w:rPr>
                <w:sz w:val="22"/>
                <w:szCs w:val="22"/>
              </w:rPr>
            </w:pPr>
          </w:p>
        </w:tc>
      </w:tr>
      <w:tr w:rsidR="00E45E9A" w:rsidTr="00ED6723">
        <w:trPr>
          <w:trHeight w:val="1638"/>
        </w:trPr>
        <w:tc>
          <w:tcPr>
            <w:tcW w:w="2141" w:type="dxa"/>
            <w:tcBorders>
              <w:bottom w:val="single" w:sz="8" w:space="0" w:color="9BBB59"/>
            </w:tcBorders>
            <w:vAlign w:val="center"/>
          </w:tcPr>
          <w:p w:rsidR="00E45E9A" w:rsidRDefault="00282ABF">
            <w:pPr>
              <w:spacing w:after="200" w:line="276" w:lineRule="auto"/>
              <w:rPr>
                <w:bCs/>
                <w:sz w:val="22"/>
                <w:szCs w:val="22"/>
                <w:lang w:eastAsia="zh-TW"/>
              </w:rPr>
            </w:pPr>
            <w:r>
              <w:rPr>
                <w:bCs/>
                <w:sz w:val="22"/>
                <w:szCs w:val="22"/>
                <w:lang w:eastAsia="zh-TW"/>
              </w:rPr>
              <w:lastRenderedPageBreak/>
              <w:t>abilità di scrivere: aspetto grafico</w:t>
            </w:r>
          </w:p>
        </w:tc>
        <w:tc>
          <w:tcPr>
            <w:tcW w:w="4820" w:type="dxa"/>
            <w:tcBorders>
              <w:bottom w:val="single" w:sz="8" w:space="0" w:color="9BBB59"/>
            </w:tcBorders>
          </w:tcPr>
          <w:p w:rsidR="00E45E9A" w:rsidRDefault="00E45E9A">
            <w:pPr>
              <w:tabs>
                <w:tab w:val="left" w:pos="1148"/>
              </w:tabs>
              <w:spacing w:after="200" w:line="360" w:lineRule="auto"/>
              <w:jc w:val="both"/>
              <w:rPr>
                <w:sz w:val="22"/>
                <w:szCs w:val="22"/>
              </w:rPr>
            </w:pPr>
          </w:p>
        </w:tc>
        <w:tc>
          <w:tcPr>
            <w:tcW w:w="3240" w:type="dxa"/>
            <w:tcBorders>
              <w:bottom w:val="single" w:sz="8" w:space="0" w:color="9BBB59"/>
            </w:tcBorders>
          </w:tcPr>
          <w:p w:rsidR="00E45E9A" w:rsidRDefault="00E45E9A">
            <w:pPr>
              <w:tabs>
                <w:tab w:val="left" w:pos="1148"/>
              </w:tabs>
              <w:spacing w:after="200" w:line="360" w:lineRule="auto"/>
              <w:jc w:val="both"/>
              <w:rPr>
                <w:sz w:val="22"/>
                <w:szCs w:val="22"/>
              </w:rPr>
            </w:pPr>
          </w:p>
        </w:tc>
        <w:tc>
          <w:tcPr>
            <w:tcW w:w="4889" w:type="dxa"/>
            <w:tcBorders>
              <w:bottom w:val="single" w:sz="8" w:space="0" w:color="9BBB59"/>
            </w:tcBorders>
          </w:tcPr>
          <w:p w:rsidR="00E45E9A" w:rsidRDefault="00E45E9A">
            <w:pPr>
              <w:tabs>
                <w:tab w:val="left" w:pos="1148"/>
              </w:tabs>
              <w:spacing w:after="200" w:line="360" w:lineRule="auto"/>
              <w:jc w:val="both"/>
              <w:rPr>
                <w:sz w:val="22"/>
                <w:szCs w:val="22"/>
              </w:rPr>
            </w:pPr>
          </w:p>
        </w:tc>
      </w:tr>
      <w:tr w:rsidR="00282ABF" w:rsidTr="00ED6723">
        <w:trPr>
          <w:trHeight w:val="1638"/>
        </w:trPr>
        <w:tc>
          <w:tcPr>
            <w:tcW w:w="2141" w:type="dxa"/>
            <w:shd w:val="clear" w:color="auto" w:fill="E6EED5"/>
            <w:vAlign w:val="center"/>
          </w:tcPr>
          <w:p w:rsidR="00282ABF" w:rsidRDefault="00282ABF">
            <w:pPr>
              <w:spacing w:after="200" w:line="276" w:lineRule="auto"/>
              <w:rPr>
                <w:bCs/>
                <w:sz w:val="22"/>
                <w:szCs w:val="22"/>
                <w:lang w:eastAsia="zh-TW"/>
              </w:rPr>
            </w:pPr>
            <w:r>
              <w:rPr>
                <w:bCs/>
                <w:sz w:val="22"/>
                <w:szCs w:val="22"/>
                <w:lang w:eastAsia="zh-TW"/>
              </w:rPr>
              <w:t>abilità di scrivere: aspetto ortografico</w:t>
            </w:r>
          </w:p>
        </w:tc>
        <w:tc>
          <w:tcPr>
            <w:tcW w:w="4820" w:type="dxa"/>
            <w:shd w:val="clear" w:color="auto" w:fill="E6EED5"/>
          </w:tcPr>
          <w:p w:rsidR="00282ABF" w:rsidRDefault="00282ABF">
            <w:pPr>
              <w:tabs>
                <w:tab w:val="left" w:pos="1148"/>
              </w:tabs>
              <w:spacing w:after="200" w:line="360" w:lineRule="auto"/>
              <w:jc w:val="both"/>
              <w:rPr>
                <w:sz w:val="22"/>
                <w:szCs w:val="22"/>
              </w:rPr>
            </w:pPr>
          </w:p>
        </w:tc>
        <w:tc>
          <w:tcPr>
            <w:tcW w:w="3240" w:type="dxa"/>
            <w:shd w:val="clear" w:color="auto" w:fill="E6EED5"/>
          </w:tcPr>
          <w:p w:rsidR="00282ABF" w:rsidRDefault="00282ABF">
            <w:pPr>
              <w:tabs>
                <w:tab w:val="left" w:pos="1148"/>
              </w:tabs>
              <w:spacing w:after="200" w:line="360" w:lineRule="auto"/>
              <w:jc w:val="both"/>
              <w:rPr>
                <w:sz w:val="22"/>
                <w:szCs w:val="22"/>
              </w:rPr>
            </w:pPr>
          </w:p>
        </w:tc>
        <w:tc>
          <w:tcPr>
            <w:tcW w:w="4889" w:type="dxa"/>
            <w:shd w:val="clear" w:color="auto" w:fill="E6EED5"/>
          </w:tcPr>
          <w:p w:rsidR="00282ABF" w:rsidRDefault="00282ABF">
            <w:pPr>
              <w:tabs>
                <w:tab w:val="left" w:pos="1148"/>
              </w:tabs>
              <w:spacing w:after="200" w:line="360" w:lineRule="auto"/>
              <w:jc w:val="both"/>
              <w:rPr>
                <w:sz w:val="22"/>
                <w:szCs w:val="22"/>
              </w:rPr>
            </w:pPr>
          </w:p>
        </w:tc>
      </w:tr>
      <w:tr w:rsidR="00282ABF" w:rsidTr="00ED6723">
        <w:trPr>
          <w:trHeight w:val="1638"/>
        </w:trPr>
        <w:tc>
          <w:tcPr>
            <w:tcW w:w="2141" w:type="dxa"/>
            <w:tcBorders>
              <w:bottom w:val="single" w:sz="8" w:space="0" w:color="9BBB59"/>
            </w:tcBorders>
            <w:vAlign w:val="center"/>
          </w:tcPr>
          <w:p w:rsidR="00282ABF" w:rsidRDefault="00282ABF">
            <w:pPr>
              <w:spacing w:after="200" w:line="276" w:lineRule="auto"/>
              <w:rPr>
                <w:bCs/>
                <w:sz w:val="22"/>
                <w:szCs w:val="22"/>
                <w:lang w:eastAsia="zh-TW"/>
              </w:rPr>
            </w:pPr>
            <w:r>
              <w:rPr>
                <w:bCs/>
                <w:sz w:val="22"/>
                <w:szCs w:val="22"/>
                <w:lang w:eastAsia="zh-TW"/>
              </w:rPr>
              <w:t>abilità di scrivere: produzione autonoma</w:t>
            </w:r>
          </w:p>
        </w:tc>
        <w:tc>
          <w:tcPr>
            <w:tcW w:w="4820" w:type="dxa"/>
            <w:tcBorders>
              <w:bottom w:val="single" w:sz="8" w:space="0" w:color="9BBB59"/>
            </w:tcBorders>
          </w:tcPr>
          <w:p w:rsidR="00282ABF" w:rsidRDefault="00282ABF">
            <w:pPr>
              <w:tabs>
                <w:tab w:val="left" w:pos="1148"/>
              </w:tabs>
              <w:spacing w:after="200" w:line="360" w:lineRule="auto"/>
              <w:jc w:val="both"/>
              <w:rPr>
                <w:sz w:val="22"/>
                <w:szCs w:val="22"/>
              </w:rPr>
            </w:pPr>
          </w:p>
        </w:tc>
        <w:tc>
          <w:tcPr>
            <w:tcW w:w="3240" w:type="dxa"/>
            <w:tcBorders>
              <w:bottom w:val="single" w:sz="8" w:space="0" w:color="9BBB59"/>
            </w:tcBorders>
          </w:tcPr>
          <w:p w:rsidR="00282ABF" w:rsidRDefault="00282ABF">
            <w:pPr>
              <w:tabs>
                <w:tab w:val="left" w:pos="1148"/>
              </w:tabs>
              <w:spacing w:after="200" w:line="360" w:lineRule="auto"/>
              <w:jc w:val="both"/>
              <w:rPr>
                <w:sz w:val="22"/>
                <w:szCs w:val="22"/>
              </w:rPr>
            </w:pPr>
          </w:p>
        </w:tc>
        <w:tc>
          <w:tcPr>
            <w:tcW w:w="4889" w:type="dxa"/>
            <w:tcBorders>
              <w:bottom w:val="single" w:sz="8" w:space="0" w:color="9BBB59"/>
            </w:tcBorders>
          </w:tcPr>
          <w:p w:rsidR="00282ABF" w:rsidRDefault="00282ABF">
            <w:pPr>
              <w:tabs>
                <w:tab w:val="left" w:pos="1148"/>
              </w:tabs>
              <w:spacing w:after="200" w:line="360" w:lineRule="auto"/>
              <w:jc w:val="both"/>
              <w:rPr>
                <w:sz w:val="22"/>
                <w:szCs w:val="22"/>
              </w:rPr>
            </w:pPr>
          </w:p>
        </w:tc>
      </w:tr>
      <w:tr w:rsidR="002D6707" w:rsidTr="00F743C2">
        <w:trPr>
          <w:trHeight w:val="683"/>
        </w:trPr>
        <w:tc>
          <w:tcPr>
            <w:tcW w:w="15090" w:type="dxa"/>
            <w:gridSpan w:val="4"/>
            <w:tcBorders>
              <w:bottom w:val="single" w:sz="8" w:space="0" w:color="9BBB59"/>
            </w:tcBorders>
            <w:shd w:val="clear" w:color="auto" w:fill="E6EED5"/>
            <w:vAlign w:val="center"/>
          </w:tcPr>
          <w:p w:rsidR="002D6707" w:rsidRDefault="002D6707" w:rsidP="002D6707">
            <w:pPr>
              <w:tabs>
                <w:tab w:val="left" w:pos="1148"/>
              </w:tabs>
              <w:spacing w:line="360" w:lineRule="auto"/>
              <w:rPr>
                <w:b/>
                <w:bCs/>
                <w:sz w:val="22"/>
                <w:szCs w:val="22"/>
              </w:rPr>
            </w:pPr>
            <w:r>
              <w:rPr>
                <w:b/>
                <w:bCs/>
                <w:i/>
              </w:rPr>
              <w:t>LINGUE  STRANIERE</w:t>
            </w:r>
            <w:r>
              <w:rPr>
                <w:b/>
                <w:bCs/>
              </w:rPr>
              <w:t xml:space="preserve"> </w:t>
            </w:r>
          </w:p>
        </w:tc>
      </w:tr>
      <w:tr w:rsidR="00282ABF" w:rsidTr="00F743C2">
        <w:trPr>
          <w:trHeight w:val="1638"/>
        </w:trPr>
        <w:tc>
          <w:tcPr>
            <w:tcW w:w="2141" w:type="dxa"/>
            <w:shd w:val="clear" w:color="auto" w:fill="FFFFFF" w:themeFill="background1"/>
            <w:vAlign w:val="center"/>
          </w:tcPr>
          <w:p w:rsidR="00282ABF" w:rsidRDefault="002727D4" w:rsidP="002727D4">
            <w:pPr>
              <w:rPr>
                <w:bCs/>
                <w:sz w:val="22"/>
                <w:szCs w:val="22"/>
                <w:lang w:eastAsia="zh-TW"/>
              </w:rPr>
            </w:pPr>
            <w:r>
              <w:rPr>
                <w:bCs/>
                <w:sz w:val="22"/>
                <w:szCs w:val="22"/>
                <w:lang w:eastAsia="zh-TW"/>
              </w:rPr>
              <w:t>Riproduzione verbale;</w:t>
            </w:r>
          </w:p>
          <w:p w:rsidR="002727D4" w:rsidRDefault="002727D4" w:rsidP="002727D4">
            <w:pPr>
              <w:rPr>
                <w:bCs/>
                <w:sz w:val="22"/>
                <w:szCs w:val="22"/>
                <w:lang w:eastAsia="zh-TW"/>
              </w:rPr>
            </w:pPr>
            <w:r>
              <w:rPr>
                <w:bCs/>
                <w:sz w:val="22"/>
                <w:szCs w:val="22"/>
                <w:lang w:eastAsia="zh-TW"/>
              </w:rPr>
              <w:t>ascolto e comprensione;</w:t>
            </w:r>
          </w:p>
          <w:p w:rsidR="002727D4" w:rsidRDefault="002727D4" w:rsidP="002727D4">
            <w:pPr>
              <w:rPr>
                <w:bCs/>
                <w:sz w:val="22"/>
                <w:szCs w:val="22"/>
                <w:lang w:eastAsia="zh-TW"/>
              </w:rPr>
            </w:pPr>
            <w:r>
              <w:rPr>
                <w:bCs/>
                <w:sz w:val="22"/>
                <w:szCs w:val="22"/>
                <w:lang w:eastAsia="zh-TW"/>
              </w:rPr>
              <w:t>memorizzazione del lessico.</w:t>
            </w:r>
          </w:p>
        </w:tc>
        <w:tc>
          <w:tcPr>
            <w:tcW w:w="4820" w:type="dxa"/>
            <w:shd w:val="clear" w:color="auto" w:fill="FFFFFF" w:themeFill="background1"/>
          </w:tcPr>
          <w:p w:rsidR="00282ABF" w:rsidRDefault="00282ABF">
            <w:pPr>
              <w:tabs>
                <w:tab w:val="left" w:pos="1148"/>
              </w:tabs>
              <w:spacing w:after="200" w:line="360" w:lineRule="auto"/>
              <w:jc w:val="both"/>
              <w:rPr>
                <w:sz w:val="22"/>
                <w:szCs w:val="22"/>
              </w:rPr>
            </w:pPr>
          </w:p>
        </w:tc>
        <w:tc>
          <w:tcPr>
            <w:tcW w:w="3240" w:type="dxa"/>
            <w:shd w:val="clear" w:color="auto" w:fill="FFFFFF" w:themeFill="background1"/>
          </w:tcPr>
          <w:p w:rsidR="00282ABF" w:rsidRDefault="00282ABF">
            <w:pPr>
              <w:tabs>
                <w:tab w:val="left" w:pos="1148"/>
              </w:tabs>
              <w:spacing w:after="200" w:line="360" w:lineRule="auto"/>
              <w:jc w:val="both"/>
              <w:rPr>
                <w:sz w:val="22"/>
                <w:szCs w:val="22"/>
              </w:rPr>
            </w:pPr>
          </w:p>
        </w:tc>
        <w:tc>
          <w:tcPr>
            <w:tcW w:w="4889" w:type="dxa"/>
            <w:shd w:val="clear" w:color="auto" w:fill="FFFFFF" w:themeFill="background1"/>
          </w:tcPr>
          <w:p w:rsidR="00282ABF" w:rsidRDefault="00282ABF">
            <w:pPr>
              <w:tabs>
                <w:tab w:val="left" w:pos="1148"/>
              </w:tabs>
              <w:spacing w:after="200" w:line="360" w:lineRule="auto"/>
              <w:jc w:val="both"/>
              <w:rPr>
                <w:sz w:val="22"/>
                <w:szCs w:val="22"/>
              </w:rPr>
            </w:pPr>
          </w:p>
        </w:tc>
      </w:tr>
    </w:tbl>
    <w:p w:rsidR="008F08BD" w:rsidRDefault="008F08BD">
      <w:pPr>
        <w:rPr>
          <w:rFonts w:ascii="Calibri" w:eastAsia="Batang" w:hAnsi="Calibri"/>
          <w:b/>
          <w:bCs/>
          <w:sz w:val="22"/>
          <w:szCs w:val="22"/>
          <w:lang w:eastAsia="ko-KR"/>
        </w:rPr>
        <w:sectPr w:rsidR="008F08BD" w:rsidSect="00797B69">
          <w:headerReference w:type="default" r:id="rId9"/>
          <w:footerReference w:type="default" r:id="rId10"/>
          <w:headerReference w:type="first" r:id="rId11"/>
          <w:footerReference w:type="first" r:id="rId12"/>
          <w:pgSz w:w="16838" w:h="11906" w:orient="landscape"/>
          <w:pgMar w:top="1134" w:right="962" w:bottom="1134" w:left="1276" w:header="720" w:footer="720" w:gutter="0"/>
          <w:cols w:space="710"/>
          <w:docGrid w:linePitch="326"/>
        </w:sectPr>
      </w:pPr>
    </w:p>
    <w:tbl>
      <w:tblPr>
        <w:tblpPr w:leftFromText="141" w:rightFromText="141" w:vertAnchor="page" w:horzAnchor="margin" w:tblpY="1359"/>
        <w:tblW w:w="1485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A0" w:firstRow="1" w:lastRow="0" w:firstColumn="1" w:lastColumn="0" w:noHBand="0" w:noVBand="0"/>
      </w:tblPr>
      <w:tblGrid>
        <w:gridCol w:w="2093"/>
        <w:gridCol w:w="4575"/>
        <w:gridCol w:w="3213"/>
        <w:gridCol w:w="4969"/>
      </w:tblGrid>
      <w:tr w:rsidR="008F08BD" w:rsidTr="00685A3E">
        <w:trPr>
          <w:trHeight w:val="423"/>
        </w:trPr>
        <w:tc>
          <w:tcPr>
            <w:tcW w:w="2093" w:type="dxa"/>
            <w:tcBorders>
              <w:bottom w:val="single" w:sz="18" w:space="0" w:color="9BBB59"/>
            </w:tcBorders>
          </w:tcPr>
          <w:p w:rsidR="008F08BD" w:rsidRDefault="008F08BD" w:rsidP="00685A3E">
            <w:pPr>
              <w:tabs>
                <w:tab w:val="left" w:pos="1148"/>
              </w:tabs>
              <w:spacing w:after="200" w:line="360" w:lineRule="auto"/>
              <w:jc w:val="both"/>
              <w:rPr>
                <w:b/>
                <w:bCs/>
                <w:sz w:val="22"/>
                <w:szCs w:val="22"/>
              </w:rPr>
            </w:pPr>
          </w:p>
        </w:tc>
        <w:tc>
          <w:tcPr>
            <w:tcW w:w="4575" w:type="dxa"/>
            <w:tcBorders>
              <w:bottom w:val="single" w:sz="18" w:space="0" w:color="9BBB59"/>
            </w:tcBorders>
            <w:vAlign w:val="center"/>
          </w:tcPr>
          <w:p w:rsidR="008F08BD" w:rsidRDefault="008F08BD" w:rsidP="00685A3E">
            <w:pPr>
              <w:tabs>
                <w:tab w:val="left" w:pos="1148"/>
              </w:tabs>
              <w:spacing w:after="200" w:line="276" w:lineRule="auto"/>
              <w:jc w:val="center"/>
              <w:rPr>
                <w:b/>
                <w:bCs/>
                <w:sz w:val="22"/>
                <w:szCs w:val="22"/>
              </w:rPr>
            </w:pPr>
            <w:r>
              <w:rPr>
                <w:b/>
                <w:bCs/>
              </w:rPr>
              <w:t>OSSERVAZIONI INIZIALI</w:t>
            </w:r>
          </w:p>
        </w:tc>
        <w:tc>
          <w:tcPr>
            <w:tcW w:w="3213" w:type="dxa"/>
            <w:tcBorders>
              <w:bottom w:val="single" w:sz="18" w:space="0" w:color="9BBB59"/>
            </w:tcBorders>
            <w:vAlign w:val="center"/>
          </w:tcPr>
          <w:p w:rsidR="008F08BD" w:rsidRDefault="008F08BD" w:rsidP="00685A3E">
            <w:pPr>
              <w:tabs>
                <w:tab w:val="left" w:pos="1148"/>
              </w:tabs>
              <w:spacing w:after="200" w:line="276" w:lineRule="auto"/>
              <w:jc w:val="center"/>
              <w:rPr>
                <w:b/>
                <w:bCs/>
                <w:sz w:val="22"/>
                <w:szCs w:val="22"/>
              </w:rPr>
            </w:pPr>
            <w:r>
              <w:rPr>
                <w:rFonts w:eastAsia="Batang"/>
                <w:b/>
                <w:bCs/>
                <w:lang w:eastAsia="ko-KR"/>
              </w:rPr>
              <w:t>INTERVENTI MIRATI EDUCATIVO-DIDATTICI</w:t>
            </w:r>
          </w:p>
        </w:tc>
        <w:tc>
          <w:tcPr>
            <w:tcW w:w="4969" w:type="dxa"/>
            <w:tcBorders>
              <w:bottom w:val="single" w:sz="18" w:space="0" w:color="9BBB59"/>
            </w:tcBorders>
            <w:vAlign w:val="center"/>
          </w:tcPr>
          <w:p w:rsidR="008F08BD" w:rsidRDefault="008F08BD" w:rsidP="00685A3E">
            <w:pPr>
              <w:tabs>
                <w:tab w:val="left" w:pos="1148"/>
              </w:tabs>
              <w:spacing w:after="200" w:line="276" w:lineRule="auto"/>
              <w:jc w:val="center"/>
              <w:rPr>
                <w:b/>
                <w:bCs/>
                <w:sz w:val="22"/>
                <w:szCs w:val="22"/>
              </w:rPr>
            </w:pPr>
            <w:r>
              <w:rPr>
                <w:b/>
                <w:bCs/>
              </w:rPr>
              <w:t>DIFFICOLTÀ  PERSISTENTI</w:t>
            </w:r>
          </w:p>
        </w:tc>
      </w:tr>
      <w:tr w:rsidR="008F08BD" w:rsidTr="00685A3E">
        <w:trPr>
          <w:trHeight w:val="421"/>
        </w:trPr>
        <w:tc>
          <w:tcPr>
            <w:tcW w:w="14850" w:type="dxa"/>
            <w:gridSpan w:val="4"/>
            <w:shd w:val="clear" w:color="auto" w:fill="E6EED5"/>
            <w:vAlign w:val="center"/>
          </w:tcPr>
          <w:p w:rsidR="008F08BD" w:rsidRDefault="00282ABF" w:rsidP="00685A3E">
            <w:pPr>
              <w:tabs>
                <w:tab w:val="left" w:pos="1148"/>
              </w:tabs>
              <w:spacing w:after="200" w:line="360" w:lineRule="auto"/>
              <w:rPr>
                <w:b/>
                <w:bCs/>
                <w:sz w:val="22"/>
                <w:szCs w:val="22"/>
              </w:rPr>
            </w:pPr>
            <w:r>
              <w:rPr>
                <w:b/>
                <w:bCs/>
                <w:i/>
              </w:rPr>
              <w:t>AREA LOGICO-MATEMATICA-GEOMETRICA</w:t>
            </w:r>
            <w:r w:rsidR="008F08BD">
              <w:rPr>
                <w:b/>
                <w:bCs/>
              </w:rPr>
              <w:t xml:space="preserve"> </w:t>
            </w:r>
          </w:p>
        </w:tc>
      </w:tr>
      <w:tr w:rsidR="008F08BD" w:rsidTr="00685A3E">
        <w:trPr>
          <w:trHeight w:val="1207"/>
        </w:trPr>
        <w:tc>
          <w:tcPr>
            <w:tcW w:w="2093" w:type="dxa"/>
            <w:vAlign w:val="center"/>
          </w:tcPr>
          <w:p w:rsidR="00797B69" w:rsidRDefault="008F08BD" w:rsidP="00797B69">
            <w:pPr>
              <w:spacing w:line="276" w:lineRule="auto"/>
              <w:rPr>
                <w:bCs/>
              </w:rPr>
            </w:pPr>
            <w:r>
              <w:rPr>
                <w:bCs/>
              </w:rPr>
              <w:t xml:space="preserve">Abilità di calcolo aritmetico </w:t>
            </w:r>
            <w:r w:rsidR="00282ABF">
              <w:rPr>
                <w:bCs/>
              </w:rPr>
              <w:t>:</w:t>
            </w:r>
          </w:p>
          <w:p w:rsidR="00282ABF" w:rsidRDefault="00282ABF" w:rsidP="00797B69">
            <w:pPr>
              <w:spacing w:line="276" w:lineRule="auto"/>
              <w:rPr>
                <w:bCs/>
              </w:rPr>
            </w:pPr>
            <w:r>
              <w:rPr>
                <w:bCs/>
              </w:rPr>
              <w:t>- sistema del numero</w:t>
            </w:r>
          </w:p>
          <w:p w:rsidR="00282ABF" w:rsidRDefault="00282ABF" w:rsidP="00797B69">
            <w:pPr>
              <w:spacing w:line="276" w:lineRule="auto"/>
              <w:rPr>
                <w:bCs/>
              </w:rPr>
            </w:pPr>
            <w:r>
              <w:rPr>
                <w:bCs/>
              </w:rPr>
              <w:t>- calcolo a mente</w:t>
            </w:r>
          </w:p>
          <w:p w:rsidR="00282ABF" w:rsidRDefault="00282ABF" w:rsidP="00797B69">
            <w:pPr>
              <w:spacing w:line="276" w:lineRule="auto"/>
              <w:rPr>
                <w:bCs/>
              </w:rPr>
            </w:pPr>
            <w:r>
              <w:rPr>
                <w:bCs/>
              </w:rPr>
              <w:t>- calcolo scritto</w:t>
            </w:r>
          </w:p>
          <w:p w:rsidR="00282ABF" w:rsidRDefault="00282ABF" w:rsidP="00797B69">
            <w:pPr>
              <w:spacing w:line="276" w:lineRule="auto"/>
              <w:rPr>
                <w:bCs/>
                <w:sz w:val="22"/>
                <w:szCs w:val="22"/>
                <w:lang w:eastAsia="en-US"/>
              </w:rPr>
            </w:pPr>
            <w:r>
              <w:rPr>
                <w:bCs/>
              </w:rPr>
              <w:t>-visuo-spazialità (incolonnamento)</w:t>
            </w:r>
          </w:p>
        </w:tc>
        <w:tc>
          <w:tcPr>
            <w:tcW w:w="4575" w:type="dxa"/>
          </w:tcPr>
          <w:p w:rsidR="008F08BD" w:rsidRDefault="008F08BD" w:rsidP="00685A3E">
            <w:pPr>
              <w:tabs>
                <w:tab w:val="left" w:pos="1148"/>
              </w:tabs>
              <w:spacing w:after="200" w:line="360" w:lineRule="auto"/>
              <w:jc w:val="both"/>
              <w:rPr>
                <w:sz w:val="22"/>
                <w:szCs w:val="22"/>
              </w:rPr>
            </w:pPr>
          </w:p>
        </w:tc>
        <w:tc>
          <w:tcPr>
            <w:tcW w:w="3213" w:type="dxa"/>
          </w:tcPr>
          <w:p w:rsidR="008F08BD" w:rsidRDefault="008F08BD" w:rsidP="00685A3E">
            <w:pPr>
              <w:tabs>
                <w:tab w:val="left" w:pos="1148"/>
              </w:tabs>
              <w:spacing w:after="200" w:line="360" w:lineRule="auto"/>
              <w:jc w:val="both"/>
              <w:rPr>
                <w:sz w:val="22"/>
                <w:szCs w:val="22"/>
              </w:rPr>
            </w:pPr>
          </w:p>
        </w:tc>
        <w:tc>
          <w:tcPr>
            <w:tcW w:w="4969" w:type="dxa"/>
          </w:tcPr>
          <w:p w:rsidR="008F08BD" w:rsidRDefault="008F08BD" w:rsidP="00685A3E">
            <w:pPr>
              <w:tabs>
                <w:tab w:val="left" w:pos="1148"/>
              </w:tabs>
              <w:spacing w:after="200" w:line="360" w:lineRule="auto"/>
              <w:jc w:val="both"/>
              <w:rPr>
                <w:sz w:val="22"/>
                <w:szCs w:val="22"/>
              </w:rPr>
            </w:pPr>
          </w:p>
        </w:tc>
      </w:tr>
      <w:tr w:rsidR="008F08BD" w:rsidTr="00685A3E">
        <w:trPr>
          <w:trHeight w:val="1152"/>
        </w:trPr>
        <w:tc>
          <w:tcPr>
            <w:tcW w:w="2093" w:type="dxa"/>
            <w:shd w:val="clear" w:color="auto" w:fill="E6EED5"/>
            <w:vAlign w:val="center"/>
          </w:tcPr>
          <w:p w:rsidR="008F08BD" w:rsidRDefault="00282ABF" w:rsidP="00685A3E">
            <w:pPr>
              <w:spacing w:after="200" w:line="276" w:lineRule="auto"/>
              <w:rPr>
                <w:bCs/>
                <w:sz w:val="22"/>
                <w:szCs w:val="22"/>
                <w:lang w:eastAsia="en-US"/>
              </w:rPr>
            </w:pPr>
            <w:r>
              <w:rPr>
                <w:bCs/>
              </w:rPr>
              <w:t>Problem solving matematico</w:t>
            </w:r>
          </w:p>
        </w:tc>
        <w:tc>
          <w:tcPr>
            <w:tcW w:w="4575" w:type="dxa"/>
            <w:shd w:val="clear" w:color="auto" w:fill="E6EED5"/>
          </w:tcPr>
          <w:p w:rsidR="008F08BD" w:rsidRDefault="008F08BD" w:rsidP="00685A3E">
            <w:pPr>
              <w:tabs>
                <w:tab w:val="left" w:pos="1148"/>
              </w:tabs>
              <w:spacing w:after="200" w:line="360" w:lineRule="auto"/>
              <w:jc w:val="both"/>
              <w:rPr>
                <w:sz w:val="22"/>
                <w:szCs w:val="22"/>
              </w:rPr>
            </w:pPr>
          </w:p>
        </w:tc>
        <w:tc>
          <w:tcPr>
            <w:tcW w:w="3213" w:type="dxa"/>
            <w:shd w:val="clear" w:color="auto" w:fill="E6EED5"/>
          </w:tcPr>
          <w:p w:rsidR="008F08BD" w:rsidRDefault="008F08BD" w:rsidP="00685A3E">
            <w:pPr>
              <w:tabs>
                <w:tab w:val="left" w:pos="1148"/>
              </w:tabs>
              <w:spacing w:after="200" w:line="360" w:lineRule="auto"/>
              <w:jc w:val="both"/>
              <w:rPr>
                <w:sz w:val="22"/>
                <w:szCs w:val="22"/>
              </w:rPr>
            </w:pPr>
          </w:p>
        </w:tc>
        <w:tc>
          <w:tcPr>
            <w:tcW w:w="4969" w:type="dxa"/>
            <w:shd w:val="clear" w:color="auto" w:fill="E6EED5"/>
          </w:tcPr>
          <w:p w:rsidR="008F08BD" w:rsidRDefault="008F08BD" w:rsidP="00685A3E">
            <w:pPr>
              <w:tabs>
                <w:tab w:val="left" w:pos="1148"/>
              </w:tabs>
              <w:spacing w:after="200" w:line="360" w:lineRule="auto"/>
              <w:jc w:val="both"/>
              <w:rPr>
                <w:sz w:val="22"/>
                <w:szCs w:val="22"/>
              </w:rPr>
            </w:pPr>
          </w:p>
        </w:tc>
      </w:tr>
      <w:tr w:rsidR="008F08BD" w:rsidTr="00685A3E">
        <w:trPr>
          <w:trHeight w:val="1154"/>
        </w:trPr>
        <w:tc>
          <w:tcPr>
            <w:tcW w:w="2093" w:type="dxa"/>
            <w:vAlign w:val="center"/>
          </w:tcPr>
          <w:p w:rsidR="008F08BD" w:rsidRDefault="00282ABF" w:rsidP="00685A3E">
            <w:pPr>
              <w:spacing w:after="200" w:line="276" w:lineRule="auto"/>
              <w:rPr>
                <w:bCs/>
                <w:sz w:val="22"/>
                <w:szCs w:val="22"/>
                <w:lang w:eastAsia="en-US"/>
              </w:rPr>
            </w:pPr>
            <w:r>
              <w:rPr>
                <w:bCs/>
              </w:rPr>
              <w:t>Geometria</w:t>
            </w:r>
            <w:bookmarkStart w:id="0" w:name="_GoBack"/>
            <w:bookmarkEnd w:id="0"/>
          </w:p>
        </w:tc>
        <w:tc>
          <w:tcPr>
            <w:tcW w:w="4575" w:type="dxa"/>
          </w:tcPr>
          <w:p w:rsidR="008F08BD" w:rsidRDefault="008F08BD" w:rsidP="00685A3E">
            <w:pPr>
              <w:tabs>
                <w:tab w:val="left" w:pos="1148"/>
              </w:tabs>
              <w:spacing w:after="200" w:line="360" w:lineRule="auto"/>
              <w:jc w:val="both"/>
              <w:rPr>
                <w:sz w:val="22"/>
                <w:szCs w:val="22"/>
              </w:rPr>
            </w:pPr>
          </w:p>
        </w:tc>
        <w:tc>
          <w:tcPr>
            <w:tcW w:w="3213" w:type="dxa"/>
          </w:tcPr>
          <w:p w:rsidR="008F08BD" w:rsidRDefault="008F08BD" w:rsidP="00685A3E">
            <w:pPr>
              <w:tabs>
                <w:tab w:val="left" w:pos="1148"/>
              </w:tabs>
              <w:spacing w:after="200" w:line="360" w:lineRule="auto"/>
              <w:jc w:val="both"/>
              <w:rPr>
                <w:sz w:val="22"/>
                <w:szCs w:val="22"/>
              </w:rPr>
            </w:pPr>
          </w:p>
        </w:tc>
        <w:tc>
          <w:tcPr>
            <w:tcW w:w="4969" w:type="dxa"/>
          </w:tcPr>
          <w:p w:rsidR="008F08BD" w:rsidRDefault="008F08BD" w:rsidP="00685A3E">
            <w:pPr>
              <w:tabs>
                <w:tab w:val="left" w:pos="1148"/>
              </w:tabs>
              <w:spacing w:after="200" w:line="360" w:lineRule="auto"/>
              <w:jc w:val="both"/>
              <w:rPr>
                <w:sz w:val="22"/>
                <w:szCs w:val="22"/>
              </w:rPr>
            </w:pPr>
          </w:p>
        </w:tc>
      </w:tr>
    </w:tbl>
    <w:p w:rsidR="008F08BD" w:rsidRDefault="008F08BD">
      <w:pPr>
        <w:rPr>
          <w:rFonts w:ascii="Calibri" w:eastAsia="Batang" w:hAnsi="Calibri"/>
          <w:b/>
          <w:bCs/>
          <w:sz w:val="22"/>
          <w:szCs w:val="22"/>
          <w:lang w:eastAsia="ko-KR"/>
        </w:rPr>
      </w:pPr>
    </w:p>
    <w:p w:rsidR="00E45E9A" w:rsidRDefault="008F08BD">
      <w:pPr>
        <w:rPr>
          <w:rFonts w:ascii="Calibri" w:hAnsi="Calibri"/>
          <w:sz w:val="10"/>
          <w:szCs w:val="10"/>
          <w:lang w:eastAsia="en-US"/>
        </w:rPr>
      </w:pPr>
      <w:r>
        <w:br w:type="page"/>
      </w:r>
    </w:p>
    <w:tbl>
      <w:tblPr>
        <w:tblW w:w="1513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A0" w:firstRow="1" w:lastRow="0" w:firstColumn="1" w:lastColumn="0" w:noHBand="0" w:noVBand="0"/>
      </w:tblPr>
      <w:tblGrid>
        <w:gridCol w:w="2944"/>
        <w:gridCol w:w="4232"/>
        <w:gridCol w:w="3120"/>
        <w:gridCol w:w="4839"/>
      </w:tblGrid>
      <w:tr w:rsidR="00E45E9A">
        <w:trPr>
          <w:trHeight w:val="565"/>
        </w:trPr>
        <w:tc>
          <w:tcPr>
            <w:tcW w:w="2943" w:type="dxa"/>
            <w:tcBorders>
              <w:bottom w:val="single" w:sz="18" w:space="0" w:color="9BBB59"/>
            </w:tcBorders>
            <w:vAlign w:val="center"/>
          </w:tcPr>
          <w:p w:rsidR="00E45E9A" w:rsidRDefault="00E45E9A">
            <w:pPr>
              <w:tabs>
                <w:tab w:val="left" w:pos="1148"/>
              </w:tabs>
              <w:spacing w:after="200" w:line="360" w:lineRule="auto"/>
              <w:jc w:val="center"/>
              <w:rPr>
                <w:b/>
                <w:bCs/>
                <w:sz w:val="22"/>
                <w:szCs w:val="22"/>
              </w:rPr>
            </w:pPr>
          </w:p>
        </w:tc>
        <w:tc>
          <w:tcPr>
            <w:tcW w:w="4232"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b/>
                <w:bCs/>
              </w:rPr>
              <w:t>OSSERVAZIONI INIZIALI</w:t>
            </w:r>
          </w:p>
        </w:tc>
        <w:tc>
          <w:tcPr>
            <w:tcW w:w="3120"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rFonts w:eastAsia="Batang"/>
                <w:b/>
                <w:bCs/>
                <w:lang w:eastAsia="ko-KR"/>
              </w:rPr>
              <w:t>INTERVENTI MIRATI EDUCATIVO-DIDATTICI</w:t>
            </w:r>
          </w:p>
        </w:tc>
        <w:tc>
          <w:tcPr>
            <w:tcW w:w="4839"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b/>
                <w:bCs/>
              </w:rPr>
              <w:t>DIFFICOLTÀ PERSISTENTI</w:t>
            </w:r>
          </w:p>
        </w:tc>
      </w:tr>
      <w:tr w:rsidR="00E45E9A">
        <w:trPr>
          <w:trHeight w:val="419"/>
        </w:trPr>
        <w:tc>
          <w:tcPr>
            <w:tcW w:w="15134" w:type="dxa"/>
            <w:gridSpan w:val="4"/>
            <w:shd w:val="clear" w:color="auto" w:fill="FFFFFF"/>
          </w:tcPr>
          <w:p w:rsidR="00E45E9A" w:rsidRDefault="008F08BD">
            <w:pPr>
              <w:tabs>
                <w:tab w:val="left" w:pos="1148"/>
              </w:tabs>
              <w:spacing w:after="200" w:line="360" w:lineRule="auto"/>
              <w:jc w:val="both"/>
              <w:rPr>
                <w:b/>
                <w:bCs/>
                <w:sz w:val="22"/>
                <w:szCs w:val="22"/>
              </w:rPr>
            </w:pPr>
            <w:r>
              <w:rPr>
                <w:b/>
                <w:bCs/>
                <w:i/>
              </w:rPr>
              <w:t>PROCESSI DI APPRENDIMENTO</w:t>
            </w:r>
          </w:p>
        </w:tc>
      </w:tr>
      <w:tr w:rsidR="00E45E9A">
        <w:trPr>
          <w:trHeight w:val="956"/>
        </w:trPr>
        <w:tc>
          <w:tcPr>
            <w:tcW w:w="2943" w:type="dxa"/>
            <w:shd w:val="clear" w:color="auto" w:fill="EAF1DD"/>
            <w:vAlign w:val="center"/>
          </w:tcPr>
          <w:p w:rsidR="00E45E9A" w:rsidRDefault="008F08BD">
            <w:pPr>
              <w:rPr>
                <w:bCs/>
                <w:sz w:val="22"/>
                <w:szCs w:val="22"/>
                <w:lang w:eastAsia="en-US"/>
              </w:rPr>
            </w:pPr>
            <w:r>
              <w:rPr>
                <w:bCs/>
              </w:rPr>
              <w:t>Comprensione</w:t>
            </w:r>
          </w:p>
        </w:tc>
        <w:tc>
          <w:tcPr>
            <w:tcW w:w="4232" w:type="dxa"/>
            <w:shd w:val="clear" w:color="auto" w:fill="EAF1DD"/>
          </w:tcPr>
          <w:p w:rsidR="00E45E9A" w:rsidRDefault="00E45E9A">
            <w:pPr>
              <w:tabs>
                <w:tab w:val="left" w:pos="1148"/>
              </w:tabs>
              <w:jc w:val="both"/>
              <w:rPr>
                <w:sz w:val="22"/>
                <w:szCs w:val="22"/>
              </w:rPr>
            </w:pPr>
          </w:p>
        </w:tc>
        <w:tc>
          <w:tcPr>
            <w:tcW w:w="3120" w:type="dxa"/>
            <w:shd w:val="clear" w:color="auto" w:fill="EAF1DD"/>
          </w:tcPr>
          <w:p w:rsidR="00E45E9A" w:rsidRDefault="00E45E9A">
            <w:pPr>
              <w:tabs>
                <w:tab w:val="left" w:pos="1148"/>
              </w:tabs>
              <w:jc w:val="both"/>
              <w:rPr>
                <w:sz w:val="22"/>
                <w:szCs w:val="22"/>
              </w:rPr>
            </w:pPr>
          </w:p>
        </w:tc>
        <w:tc>
          <w:tcPr>
            <w:tcW w:w="4839" w:type="dxa"/>
            <w:shd w:val="clear" w:color="auto" w:fill="EAF1DD"/>
          </w:tcPr>
          <w:p w:rsidR="00E45E9A" w:rsidRDefault="00E45E9A">
            <w:pPr>
              <w:tabs>
                <w:tab w:val="left" w:pos="1148"/>
              </w:tabs>
              <w:jc w:val="both"/>
              <w:rPr>
                <w:sz w:val="22"/>
                <w:szCs w:val="22"/>
              </w:rPr>
            </w:pPr>
          </w:p>
        </w:tc>
      </w:tr>
      <w:tr w:rsidR="00E45E9A">
        <w:trPr>
          <w:trHeight w:val="1016"/>
        </w:trPr>
        <w:tc>
          <w:tcPr>
            <w:tcW w:w="2943" w:type="dxa"/>
            <w:shd w:val="clear" w:color="auto" w:fill="FFFFFF"/>
            <w:vAlign w:val="center"/>
          </w:tcPr>
          <w:p w:rsidR="00E45E9A" w:rsidRDefault="008F08BD">
            <w:pPr>
              <w:rPr>
                <w:bCs/>
                <w:sz w:val="22"/>
                <w:szCs w:val="22"/>
                <w:lang w:eastAsia="en-US"/>
              </w:rPr>
            </w:pPr>
            <w:r>
              <w:rPr>
                <w:bCs/>
              </w:rPr>
              <w:t xml:space="preserve"> Attenzione</w:t>
            </w:r>
          </w:p>
        </w:tc>
        <w:tc>
          <w:tcPr>
            <w:tcW w:w="4232" w:type="dxa"/>
            <w:shd w:val="clear" w:color="auto" w:fill="FFFFFF"/>
          </w:tcPr>
          <w:p w:rsidR="00E45E9A" w:rsidRDefault="00E45E9A">
            <w:pPr>
              <w:tabs>
                <w:tab w:val="left" w:pos="1148"/>
              </w:tabs>
              <w:jc w:val="both"/>
              <w:rPr>
                <w:sz w:val="22"/>
                <w:szCs w:val="22"/>
              </w:rPr>
            </w:pPr>
          </w:p>
        </w:tc>
        <w:tc>
          <w:tcPr>
            <w:tcW w:w="3120" w:type="dxa"/>
            <w:shd w:val="clear" w:color="auto" w:fill="FFFFFF"/>
          </w:tcPr>
          <w:p w:rsidR="00E45E9A" w:rsidRDefault="00E45E9A">
            <w:pPr>
              <w:tabs>
                <w:tab w:val="left" w:pos="1148"/>
              </w:tabs>
              <w:jc w:val="both"/>
              <w:rPr>
                <w:sz w:val="22"/>
                <w:szCs w:val="22"/>
              </w:rPr>
            </w:pPr>
          </w:p>
        </w:tc>
        <w:tc>
          <w:tcPr>
            <w:tcW w:w="4839" w:type="dxa"/>
            <w:shd w:val="clear" w:color="auto" w:fill="FFFFFF"/>
          </w:tcPr>
          <w:p w:rsidR="00E45E9A" w:rsidRDefault="00E45E9A">
            <w:pPr>
              <w:tabs>
                <w:tab w:val="left" w:pos="1148"/>
              </w:tabs>
              <w:jc w:val="both"/>
              <w:rPr>
                <w:sz w:val="22"/>
                <w:szCs w:val="22"/>
              </w:rPr>
            </w:pPr>
          </w:p>
        </w:tc>
      </w:tr>
      <w:tr w:rsidR="00E45E9A">
        <w:trPr>
          <w:trHeight w:val="1118"/>
        </w:trPr>
        <w:tc>
          <w:tcPr>
            <w:tcW w:w="2943" w:type="dxa"/>
            <w:shd w:val="clear" w:color="auto" w:fill="EAF1DD"/>
            <w:vAlign w:val="center"/>
          </w:tcPr>
          <w:p w:rsidR="00E45E9A" w:rsidRDefault="008F08BD">
            <w:pPr>
              <w:rPr>
                <w:bCs/>
                <w:sz w:val="22"/>
                <w:szCs w:val="22"/>
                <w:lang w:eastAsia="en-US"/>
              </w:rPr>
            </w:pPr>
            <w:r>
              <w:rPr>
                <w:bCs/>
              </w:rPr>
              <w:t>Memoria</w:t>
            </w:r>
          </w:p>
        </w:tc>
        <w:tc>
          <w:tcPr>
            <w:tcW w:w="4232" w:type="dxa"/>
            <w:shd w:val="clear" w:color="auto" w:fill="EAF1DD"/>
          </w:tcPr>
          <w:p w:rsidR="00E45E9A" w:rsidRDefault="00E45E9A">
            <w:pPr>
              <w:tabs>
                <w:tab w:val="left" w:pos="1148"/>
              </w:tabs>
              <w:jc w:val="both"/>
              <w:rPr>
                <w:sz w:val="22"/>
                <w:szCs w:val="22"/>
              </w:rPr>
            </w:pPr>
          </w:p>
        </w:tc>
        <w:tc>
          <w:tcPr>
            <w:tcW w:w="3120" w:type="dxa"/>
            <w:shd w:val="clear" w:color="auto" w:fill="EAF1DD"/>
          </w:tcPr>
          <w:p w:rsidR="00E45E9A" w:rsidRDefault="00E45E9A">
            <w:pPr>
              <w:tabs>
                <w:tab w:val="left" w:pos="1148"/>
              </w:tabs>
              <w:jc w:val="both"/>
              <w:rPr>
                <w:sz w:val="22"/>
                <w:szCs w:val="22"/>
              </w:rPr>
            </w:pPr>
          </w:p>
        </w:tc>
        <w:tc>
          <w:tcPr>
            <w:tcW w:w="4839" w:type="dxa"/>
            <w:shd w:val="clear" w:color="auto" w:fill="EAF1DD"/>
          </w:tcPr>
          <w:p w:rsidR="00E45E9A" w:rsidRDefault="00E45E9A">
            <w:pPr>
              <w:tabs>
                <w:tab w:val="left" w:pos="1148"/>
              </w:tabs>
              <w:jc w:val="both"/>
              <w:rPr>
                <w:sz w:val="22"/>
                <w:szCs w:val="22"/>
              </w:rPr>
            </w:pPr>
          </w:p>
        </w:tc>
      </w:tr>
      <w:tr w:rsidR="00E45E9A">
        <w:trPr>
          <w:trHeight w:val="1138"/>
        </w:trPr>
        <w:tc>
          <w:tcPr>
            <w:tcW w:w="2943" w:type="dxa"/>
            <w:shd w:val="clear" w:color="auto" w:fill="FFFFFF"/>
            <w:vAlign w:val="center"/>
          </w:tcPr>
          <w:p w:rsidR="00E45E9A" w:rsidRDefault="008F08BD">
            <w:pPr>
              <w:rPr>
                <w:bCs/>
                <w:sz w:val="22"/>
                <w:szCs w:val="22"/>
                <w:lang w:eastAsia="en-US"/>
              </w:rPr>
            </w:pPr>
            <w:r>
              <w:rPr>
                <w:bCs/>
              </w:rPr>
              <w:t>Modi dell’apprendimento</w:t>
            </w:r>
          </w:p>
        </w:tc>
        <w:tc>
          <w:tcPr>
            <w:tcW w:w="4232" w:type="dxa"/>
            <w:shd w:val="clear" w:color="auto" w:fill="FFFFFF"/>
          </w:tcPr>
          <w:p w:rsidR="00E45E9A" w:rsidRDefault="00E45E9A">
            <w:pPr>
              <w:tabs>
                <w:tab w:val="left" w:pos="1148"/>
              </w:tabs>
              <w:jc w:val="both"/>
              <w:rPr>
                <w:sz w:val="22"/>
                <w:szCs w:val="22"/>
              </w:rPr>
            </w:pPr>
          </w:p>
        </w:tc>
        <w:tc>
          <w:tcPr>
            <w:tcW w:w="3120" w:type="dxa"/>
            <w:shd w:val="clear" w:color="auto" w:fill="FFFFFF"/>
          </w:tcPr>
          <w:p w:rsidR="00E45E9A" w:rsidRDefault="00E45E9A">
            <w:pPr>
              <w:tabs>
                <w:tab w:val="left" w:pos="1148"/>
              </w:tabs>
              <w:jc w:val="both"/>
              <w:rPr>
                <w:sz w:val="22"/>
                <w:szCs w:val="22"/>
              </w:rPr>
            </w:pPr>
          </w:p>
        </w:tc>
        <w:tc>
          <w:tcPr>
            <w:tcW w:w="4839" w:type="dxa"/>
            <w:shd w:val="clear" w:color="auto" w:fill="FFFFFF"/>
          </w:tcPr>
          <w:p w:rsidR="00E45E9A" w:rsidRDefault="00E45E9A">
            <w:pPr>
              <w:tabs>
                <w:tab w:val="left" w:pos="1148"/>
              </w:tabs>
              <w:jc w:val="both"/>
              <w:rPr>
                <w:sz w:val="22"/>
                <w:szCs w:val="22"/>
              </w:rPr>
            </w:pPr>
          </w:p>
        </w:tc>
      </w:tr>
      <w:tr w:rsidR="00E45E9A">
        <w:trPr>
          <w:trHeight w:val="1347"/>
        </w:trPr>
        <w:tc>
          <w:tcPr>
            <w:tcW w:w="2943" w:type="dxa"/>
            <w:shd w:val="clear" w:color="auto" w:fill="EAF1DD"/>
            <w:vAlign w:val="center"/>
          </w:tcPr>
          <w:p w:rsidR="00E45E9A" w:rsidRDefault="008F08BD">
            <w:pPr>
              <w:rPr>
                <w:bCs/>
                <w:sz w:val="22"/>
                <w:szCs w:val="22"/>
                <w:lang w:eastAsia="en-US"/>
              </w:rPr>
            </w:pPr>
            <w:r>
              <w:rPr>
                <w:bCs/>
              </w:rPr>
              <w:t>Impegno</w:t>
            </w:r>
          </w:p>
        </w:tc>
        <w:tc>
          <w:tcPr>
            <w:tcW w:w="4232" w:type="dxa"/>
            <w:shd w:val="clear" w:color="auto" w:fill="EAF1DD"/>
          </w:tcPr>
          <w:p w:rsidR="00E45E9A" w:rsidRDefault="00E45E9A">
            <w:pPr>
              <w:tabs>
                <w:tab w:val="left" w:pos="1148"/>
              </w:tabs>
              <w:jc w:val="both"/>
              <w:rPr>
                <w:sz w:val="22"/>
                <w:szCs w:val="22"/>
              </w:rPr>
            </w:pPr>
          </w:p>
        </w:tc>
        <w:tc>
          <w:tcPr>
            <w:tcW w:w="3120" w:type="dxa"/>
            <w:shd w:val="clear" w:color="auto" w:fill="EAF1DD"/>
          </w:tcPr>
          <w:p w:rsidR="00E45E9A" w:rsidRDefault="00E45E9A">
            <w:pPr>
              <w:tabs>
                <w:tab w:val="left" w:pos="1148"/>
              </w:tabs>
              <w:jc w:val="both"/>
              <w:rPr>
                <w:sz w:val="22"/>
                <w:szCs w:val="22"/>
              </w:rPr>
            </w:pPr>
          </w:p>
        </w:tc>
        <w:tc>
          <w:tcPr>
            <w:tcW w:w="4839" w:type="dxa"/>
            <w:shd w:val="clear" w:color="auto" w:fill="EAF1DD"/>
          </w:tcPr>
          <w:p w:rsidR="00E45E9A" w:rsidRDefault="00E45E9A">
            <w:pPr>
              <w:tabs>
                <w:tab w:val="left" w:pos="1148"/>
              </w:tabs>
              <w:jc w:val="both"/>
              <w:rPr>
                <w:sz w:val="22"/>
                <w:szCs w:val="22"/>
              </w:rPr>
            </w:pPr>
          </w:p>
        </w:tc>
      </w:tr>
      <w:tr w:rsidR="00E45E9A">
        <w:trPr>
          <w:trHeight w:val="1378"/>
        </w:trPr>
        <w:tc>
          <w:tcPr>
            <w:tcW w:w="2943" w:type="dxa"/>
            <w:shd w:val="clear" w:color="auto" w:fill="FFFFFF"/>
            <w:vAlign w:val="center"/>
          </w:tcPr>
          <w:p w:rsidR="00E45E9A" w:rsidRDefault="008F08BD">
            <w:pPr>
              <w:rPr>
                <w:rFonts w:ascii="Calibri" w:hAnsi="Calibri"/>
                <w:bCs/>
                <w:lang w:eastAsia="en-US"/>
              </w:rPr>
            </w:pPr>
            <w:r>
              <w:rPr>
                <w:bCs/>
              </w:rPr>
              <w:t>Partecipazione</w:t>
            </w:r>
          </w:p>
          <w:p w:rsidR="00E45E9A" w:rsidRDefault="008F08BD">
            <w:pPr>
              <w:spacing w:after="200" w:line="276" w:lineRule="auto"/>
              <w:rPr>
                <w:bCs/>
                <w:sz w:val="22"/>
                <w:szCs w:val="22"/>
                <w:lang w:eastAsia="en-US"/>
              </w:rPr>
            </w:pPr>
            <w:r>
              <w:rPr>
                <w:bCs/>
              </w:rPr>
              <w:t>Interesse</w:t>
            </w:r>
          </w:p>
        </w:tc>
        <w:tc>
          <w:tcPr>
            <w:tcW w:w="4232" w:type="dxa"/>
            <w:shd w:val="clear" w:color="auto" w:fill="FFFFFF"/>
          </w:tcPr>
          <w:p w:rsidR="00E45E9A" w:rsidRDefault="00E45E9A">
            <w:pPr>
              <w:tabs>
                <w:tab w:val="left" w:pos="1148"/>
              </w:tabs>
              <w:spacing w:after="200" w:line="360" w:lineRule="auto"/>
              <w:jc w:val="both"/>
              <w:rPr>
                <w:sz w:val="22"/>
                <w:szCs w:val="22"/>
              </w:rPr>
            </w:pPr>
          </w:p>
        </w:tc>
        <w:tc>
          <w:tcPr>
            <w:tcW w:w="3120" w:type="dxa"/>
            <w:shd w:val="clear" w:color="auto" w:fill="FFFFFF"/>
          </w:tcPr>
          <w:p w:rsidR="00E45E9A" w:rsidRDefault="00E45E9A">
            <w:pPr>
              <w:tabs>
                <w:tab w:val="left" w:pos="1148"/>
              </w:tabs>
              <w:spacing w:after="200" w:line="360" w:lineRule="auto"/>
              <w:jc w:val="both"/>
              <w:rPr>
                <w:sz w:val="22"/>
                <w:szCs w:val="22"/>
              </w:rPr>
            </w:pPr>
          </w:p>
        </w:tc>
        <w:tc>
          <w:tcPr>
            <w:tcW w:w="4839" w:type="dxa"/>
            <w:shd w:val="clear" w:color="auto" w:fill="FFFFFF"/>
          </w:tcPr>
          <w:p w:rsidR="00E45E9A" w:rsidRDefault="00E45E9A">
            <w:pPr>
              <w:tabs>
                <w:tab w:val="left" w:pos="1148"/>
              </w:tabs>
              <w:spacing w:after="200" w:line="360" w:lineRule="auto"/>
              <w:jc w:val="both"/>
              <w:rPr>
                <w:sz w:val="22"/>
                <w:szCs w:val="22"/>
              </w:rPr>
            </w:pPr>
          </w:p>
        </w:tc>
      </w:tr>
    </w:tbl>
    <w:p w:rsidR="00E45E9A" w:rsidRDefault="00E45E9A">
      <w:pPr>
        <w:rPr>
          <w:rFonts w:ascii="Calibri" w:hAnsi="Calibri"/>
          <w:sz w:val="22"/>
          <w:szCs w:val="22"/>
          <w:lang w:eastAsia="en-US"/>
        </w:rPr>
      </w:pPr>
    </w:p>
    <w:p w:rsidR="00E45E9A" w:rsidRDefault="008F08BD">
      <w:r>
        <w:br w:type="page"/>
      </w:r>
    </w:p>
    <w:tbl>
      <w:tblPr>
        <w:tblW w:w="1518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A0" w:firstRow="1" w:lastRow="0" w:firstColumn="1" w:lastColumn="0" w:noHBand="0" w:noVBand="0"/>
      </w:tblPr>
      <w:tblGrid>
        <w:gridCol w:w="2951"/>
        <w:gridCol w:w="4245"/>
        <w:gridCol w:w="3130"/>
        <w:gridCol w:w="4854"/>
      </w:tblGrid>
      <w:tr w:rsidR="00E45E9A">
        <w:trPr>
          <w:trHeight w:val="590"/>
        </w:trPr>
        <w:tc>
          <w:tcPr>
            <w:tcW w:w="2951" w:type="dxa"/>
            <w:tcBorders>
              <w:bottom w:val="single" w:sz="18" w:space="0" w:color="9BBB59"/>
            </w:tcBorders>
            <w:vAlign w:val="center"/>
          </w:tcPr>
          <w:p w:rsidR="00E45E9A" w:rsidRDefault="00E45E9A">
            <w:pPr>
              <w:tabs>
                <w:tab w:val="left" w:pos="1148"/>
              </w:tabs>
              <w:spacing w:after="200" w:line="360" w:lineRule="auto"/>
              <w:jc w:val="center"/>
              <w:rPr>
                <w:b/>
                <w:bCs/>
                <w:sz w:val="22"/>
                <w:szCs w:val="22"/>
              </w:rPr>
            </w:pPr>
          </w:p>
        </w:tc>
        <w:tc>
          <w:tcPr>
            <w:tcW w:w="4244"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b/>
                <w:bCs/>
              </w:rPr>
              <w:t>OSSERVAZIONI INIZIALI</w:t>
            </w:r>
          </w:p>
        </w:tc>
        <w:tc>
          <w:tcPr>
            <w:tcW w:w="3129"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rFonts w:eastAsia="Batang"/>
                <w:b/>
                <w:bCs/>
                <w:lang w:eastAsia="ko-KR"/>
              </w:rPr>
              <w:t>INTERVENTI MIRATI EDUCATIVO-DIDATTICI</w:t>
            </w:r>
          </w:p>
        </w:tc>
        <w:tc>
          <w:tcPr>
            <w:tcW w:w="4853" w:type="dxa"/>
            <w:tcBorders>
              <w:bottom w:val="single" w:sz="18" w:space="0" w:color="9BBB59"/>
            </w:tcBorders>
            <w:vAlign w:val="center"/>
          </w:tcPr>
          <w:p w:rsidR="00E45E9A" w:rsidRDefault="008F08BD">
            <w:pPr>
              <w:tabs>
                <w:tab w:val="left" w:pos="1148"/>
              </w:tabs>
              <w:spacing w:after="200" w:line="276" w:lineRule="auto"/>
              <w:jc w:val="center"/>
              <w:rPr>
                <w:b/>
                <w:bCs/>
                <w:sz w:val="22"/>
                <w:szCs w:val="22"/>
              </w:rPr>
            </w:pPr>
            <w:r>
              <w:rPr>
                <w:b/>
                <w:bCs/>
              </w:rPr>
              <w:t>DIFFICOLTÀ PERSISTENTI</w:t>
            </w:r>
          </w:p>
        </w:tc>
      </w:tr>
      <w:tr w:rsidR="00E45E9A">
        <w:trPr>
          <w:trHeight w:val="1739"/>
        </w:trPr>
        <w:tc>
          <w:tcPr>
            <w:tcW w:w="2951" w:type="dxa"/>
            <w:shd w:val="clear" w:color="auto" w:fill="E6EED5"/>
            <w:vAlign w:val="center"/>
          </w:tcPr>
          <w:p w:rsidR="00E45E9A" w:rsidRDefault="008F08BD">
            <w:pPr>
              <w:spacing w:after="200" w:line="276" w:lineRule="auto"/>
              <w:rPr>
                <w:bCs/>
                <w:sz w:val="22"/>
                <w:szCs w:val="22"/>
                <w:lang w:eastAsia="en-US"/>
              </w:rPr>
            </w:pPr>
            <w:r>
              <w:rPr>
                <w:bCs/>
              </w:rPr>
              <w:t xml:space="preserve">Autonomia </w:t>
            </w:r>
          </w:p>
        </w:tc>
        <w:tc>
          <w:tcPr>
            <w:tcW w:w="4244" w:type="dxa"/>
            <w:shd w:val="clear" w:color="auto" w:fill="E6EED5"/>
          </w:tcPr>
          <w:p w:rsidR="00E45E9A" w:rsidRDefault="00E45E9A">
            <w:pPr>
              <w:tabs>
                <w:tab w:val="left" w:pos="1148"/>
              </w:tabs>
              <w:spacing w:after="200" w:line="360" w:lineRule="auto"/>
              <w:jc w:val="both"/>
              <w:rPr>
                <w:sz w:val="22"/>
                <w:szCs w:val="22"/>
              </w:rPr>
            </w:pPr>
          </w:p>
        </w:tc>
        <w:tc>
          <w:tcPr>
            <w:tcW w:w="3129" w:type="dxa"/>
            <w:shd w:val="clear" w:color="auto" w:fill="E6EED5"/>
          </w:tcPr>
          <w:p w:rsidR="00E45E9A" w:rsidRDefault="00E45E9A">
            <w:pPr>
              <w:tabs>
                <w:tab w:val="left" w:pos="1148"/>
              </w:tabs>
              <w:spacing w:after="200" w:line="360" w:lineRule="auto"/>
              <w:jc w:val="both"/>
              <w:rPr>
                <w:sz w:val="22"/>
                <w:szCs w:val="22"/>
              </w:rPr>
            </w:pPr>
          </w:p>
        </w:tc>
        <w:tc>
          <w:tcPr>
            <w:tcW w:w="4853" w:type="dxa"/>
            <w:shd w:val="clear" w:color="auto" w:fill="E6EED5"/>
          </w:tcPr>
          <w:p w:rsidR="00E45E9A" w:rsidRDefault="00E45E9A">
            <w:pPr>
              <w:tabs>
                <w:tab w:val="left" w:pos="1148"/>
              </w:tabs>
              <w:spacing w:after="200" w:line="360" w:lineRule="auto"/>
              <w:jc w:val="both"/>
              <w:rPr>
                <w:sz w:val="22"/>
                <w:szCs w:val="22"/>
              </w:rPr>
            </w:pPr>
          </w:p>
        </w:tc>
      </w:tr>
      <w:tr w:rsidR="00E45E9A">
        <w:trPr>
          <w:trHeight w:val="1739"/>
        </w:trPr>
        <w:tc>
          <w:tcPr>
            <w:tcW w:w="2951" w:type="dxa"/>
            <w:vAlign w:val="center"/>
          </w:tcPr>
          <w:p w:rsidR="00E45E9A" w:rsidRDefault="008F08BD">
            <w:pPr>
              <w:spacing w:after="200" w:line="276" w:lineRule="auto"/>
              <w:rPr>
                <w:bCs/>
                <w:sz w:val="22"/>
                <w:szCs w:val="22"/>
                <w:lang w:eastAsia="en-US"/>
              </w:rPr>
            </w:pPr>
            <w:r>
              <w:rPr>
                <w:bCs/>
              </w:rPr>
              <w:t>Comportamento</w:t>
            </w:r>
          </w:p>
        </w:tc>
        <w:tc>
          <w:tcPr>
            <w:tcW w:w="4244" w:type="dxa"/>
          </w:tcPr>
          <w:p w:rsidR="00E45E9A" w:rsidRDefault="00E45E9A">
            <w:pPr>
              <w:tabs>
                <w:tab w:val="left" w:pos="1148"/>
              </w:tabs>
              <w:spacing w:after="200" w:line="360" w:lineRule="auto"/>
              <w:jc w:val="both"/>
              <w:rPr>
                <w:sz w:val="22"/>
                <w:szCs w:val="22"/>
              </w:rPr>
            </w:pPr>
          </w:p>
        </w:tc>
        <w:tc>
          <w:tcPr>
            <w:tcW w:w="3129" w:type="dxa"/>
          </w:tcPr>
          <w:p w:rsidR="00E45E9A" w:rsidRDefault="00E45E9A">
            <w:pPr>
              <w:tabs>
                <w:tab w:val="left" w:pos="1148"/>
              </w:tabs>
              <w:spacing w:after="200" w:line="360" w:lineRule="auto"/>
              <w:jc w:val="both"/>
              <w:rPr>
                <w:sz w:val="22"/>
                <w:szCs w:val="22"/>
              </w:rPr>
            </w:pPr>
          </w:p>
        </w:tc>
        <w:tc>
          <w:tcPr>
            <w:tcW w:w="4853" w:type="dxa"/>
          </w:tcPr>
          <w:p w:rsidR="00E45E9A" w:rsidRDefault="00E45E9A">
            <w:pPr>
              <w:tabs>
                <w:tab w:val="left" w:pos="1148"/>
              </w:tabs>
              <w:spacing w:after="200" w:line="360" w:lineRule="auto"/>
              <w:jc w:val="both"/>
              <w:rPr>
                <w:sz w:val="22"/>
                <w:szCs w:val="22"/>
              </w:rPr>
            </w:pPr>
          </w:p>
        </w:tc>
      </w:tr>
      <w:tr w:rsidR="00E45E9A">
        <w:trPr>
          <w:trHeight w:val="1739"/>
        </w:trPr>
        <w:tc>
          <w:tcPr>
            <w:tcW w:w="2951" w:type="dxa"/>
            <w:shd w:val="clear" w:color="auto" w:fill="E6EED5"/>
            <w:vAlign w:val="center"/>
          </w:tcPr>
          <w:p w:rsidR="00E45E9A" w:rsidRDefault="008F08BD">
            <w:pPr>
              <w:spacing w:after="200" w:line="276" w:lineRule="auto"/>
              <w:rPr>
                <w:bCs/>
                <w:sz w:val="22"/>
                <w:szCs w:val="22"/>
                <w:lang w:eastAsia="en-US"/>
              </w:rPr>
            </w:pPr>
            <w:r>
              <w:rPr>
                <w:bCs/>
              </w:rPr>
              <w:t>Relazione con pari</w:t>
            </w:r>
          </w:p>
        </w:tc>
        <w:tc>
          <w:tcPr>
            <w:tcW w:w="4244" w:type="dxa"/>
            <w:shd w:val="clear" w:color="auto" w:fill="E6EED5"/>
          </w:tcPr>
          <w:p w:rsidR="00E45E9A" w:rsidRDefault="00E45E9A">
            <w:pPr>
              <w:tabs>
                <w:tab w:val="left" w:pos="1148"/>
              </w:tabs>
              <w:spacing w:after="200" w:line="360" w:lineRule="auto"/>
              <w:jc w:val="both"/>
              <w:rPr>
                <w:sz w:val="22"/>
                <w:szCs w:val="22"/>
              </w:rPr>
            </w:pPr>
          </w:p>
        </w:tc>
        <w:tc>
          <w:tcPr>
            <w:tcW w:w="3129" w:type="dxa"/>
            <w:shd w:val="clear" w:color="auto" w:fill="E6EED5"/>
          </w:tcPr>
          <w:p w:rsidR="00E45E9A" w:rsidRDefault="00E45E9A">
            <w:pPr>
              <w:tabs>
                <w:tab w:val="left" w:pos="1148"/>
              </w:tabs>
              <w:spacing w:after="200" w:line="360" w:lineRule="auto"/>
              <w:jc w:val="both"/>
              <w:rPr>
                <w:sz w:val="22"/>
                <w:szCs w:val="22"/>
              </w:rPr>
            </w:pPr>
          </w:p>
        </w:tc>
        <w:tc>
          <w:tcPr>
            <w:tcW w:w="4853" w:type="dxa"/>
            <w:shd w:val="clear" w:color="auto" w:fill="E6EED5"/>
          </w:tcPr>
          <w:p w:rsidR="00E45E9A" w:rsidRDefault="00E45E9A">
            <w:pPr>
              <w:tabs>
                <w:tab w:val="left" w:pos="1148"/>
              </w:tabs>
              <w:spacing w:after="200" w:line="360" w:lineRule="auto"/>
              <w:jc w:val="both"/>
              <w:rPr>
                <w:sz w:val="22"/>
                <w:szCs w:val="22"/>
              </w:rPr>
            </w:pPr>
          </w:p>
        </w:tc>
      </w:tr>
      <w:tr w:rsidR="00E45E9A">
        <w:trPr>
          <w:trHeight w:val="1739"/>
        </w:trPr>
        <w:tc>
          <w:tcPr>
            <w:tcW w:w="2951" w:type="dxa"/>
            <w:vAlign w:val="center"/>
          </w:tcPr>
          <w:p w:rsidR="00E45E9A" w:rsidRDefault="008F08BD">
            <w:pPr>
              <w:spacing w:after="200" w:line="276" w:lineRule="auto"/>
              <w:rPr>
                <w:bCs/>
                <w:sz w:val="22"/>
                <w:szCs w:val="22"/>
                <w:lang w:eastAsia="en-US"/>
              </w:rPr>
            </w:pPr>
            <w:r>
              <w:rPr>
                <w:bCs/>
              </w:rPr>
              <w:t>Relazione con adulti</w:t>
            </w:r>
          </w:p>
        </w:tc>
        <w:tc>
          <w:tcPr>
            <w:tcW w:w="4244" w:type="dxa"/>
          </w:tcPr>
          <w:p w:rsidR="00E45E9A" w:rsidRDefault="00E45E9A">
            <w:pPr>
              <w:tabs>
                <w:tab w:val="left" w:pos="1148"/>
              </w:tabs>
              <w:spacing w:after="200" w:line="360" w:lineRule="auto"/>
              <w:jc w:val="both"/>
              <w:rPr>
                <w:sz w:val="22"/>
                <w:szCs w:val="22"/>
              </w:rPr>
            </w:pPr>
          </w:p>
        </w:tc>
        <w:tc>
          <w:tcPr>
            <w:tcW w:w="3129" w:type="dxa"/>
          </w:tcPr>
          <w:p w:rsidR="00E45E9A" w:rsidRDefault="00E45E9A">
            <w:pPr>
              <w:tabs>
                <w:tab w:val="left" w:pos="1148"/>
              </w:tabs>
              <w:spacing w:after="200" w:line="360" w:lineRule="auto"/>
              <w:jc w:val="both"/>
              <w:rPr>
                <w:sz w:val="22"/>
                <w:szCs w:val="22"/>
              </w:rPr>
            </w:pPr>
          </w:p>
        </w:tc>
        <w:tc>
          <w:tcPr>
            <w:tcW w:w="4853" w:type="dxa"/>
          </w:tcPr>
          <w:p w:rsidR="00E45E9A" w:rsidRDefault="00E45E9A">
            <w:pPr>
              <w:tabs>
                <w:tab w:val="left" w:pos="1148"/>
              </w:tabs>
              <w:spacing w:after="200" w:line="360" w:lineRule="auto"/>
              <w:jc w:val="both"/>
              <w:rPr>
                <w:sz w:val="22"/>
                <w:szCs w:val="22"/>
              </w:rPr>
            </w:pPr>
          </w:p>
        </w:tc>
      </w:tr>
    </w:tbl>
    <w:p w:rsidR="00E45E9A" w:rsidRDefault="008F08BD">
      <w:pPr>
        <w:rPr>
          <w:rFonts w:ascii="Calibri" w:hAnsi="Calibri"/>
          <w:sz w:val="22"/>
          <w:szCs w:val="22"/>
          <w:lang w:eastAsia="en-US"/>
        </w:rPr>
      </w:pPr>
      <w:r>
        <w:br w:type="page"/>
      </w:r>
    </w:p>
    <w:p w:rsidR="00E45E9A" w:rsidRDefault="008F08BD">
      <w:pPr>
        <w:rPr>
          <w:b/>
        </w:rPr>
      </w:pPr>
      <w:r>
        <w:t>Luogo/Data _____________________</w:t>
      </w:r>
    </w:p>
    <w:p w:rsidR="00E45E9A" w:rsidRDefault="00E45E9A"/>
    <w:p w:rsidR="00E45E9A" w:rsidRDefault="00E45E9A"/>
    <w:p w:rsidR="00E45E9A" w:rsidRDefault="008F08BD">
      <w:r>
        <w:t xml:space="preserve">Gli insegnanti </w:t>
      </w:r>
      <w:r>
        <w:tab/>
      </w:r>
      <w:r>
        <w:tab/>
      </w:r>
      <w:r>
        <w:tab/>
      </w:r>
      <w:r>
        <w:tab/>
      </w:r>
      <w:r>
        <w:tab/>
      </w:r>
      <w:r>
        <w:tab/>
      </w:r>
      <w:r>
        <w:tab/>
      </w:r>
      <w:r>
        <w:tab/>
        <w:t>Il dirigente scolastico</w:t>
      </w:r>
    </w:p>
    <w:p w:rsidR="00E45E9A" w:rsidRDefault="008F08BD">
      <w:r>
        <w:t>____________________________________</w:t>
      </w:r>
      <w:r>
        <w:tab/>
      </w:r>
      <w:r>
        <w:tab/>
      </w:r>
      <w:r>
        <w:tab/>
        <w:t>________________________________</w:t>
      </w:r>
    </w:p>
    <w:p w:rsidR="00E45E9A" w:rsidRDefault="008F08BD">
      <w:r>
        <w:t xml:space="preserve">____________________________________ </w:t>
      </w:r>
      <w:r>
        <w:tab/>
      </w:r>
      <w:r>
        <w:tab/>
      </w:r>
      <w:r>
        <w:tab/>
        <w:t>l Genitori (o chi ne fa le veci)</w:t>
      </w:r>
    </w:p>
    <w:p w:rsidR="00E45E9A" w:rsidRDefault="008F08BD">
      <w:r>
        <w:t xml:space="preserve">____________________________________ </w:t>
      </w:r>
      <w:r>
        <w:tab/>
      </w:r>
      <w:r>
        <w:tab/>
      </w:r>
      <w:r>
        <w:tab/>
        <w:t>(madre) __________________________</w:t>
      </w:r>
    </w:p>
    <w:p w:rsidR="00E45E9A" w:rsidRDefault="008F08BD">
      <w:r>
        <w:t xml:space="preserve">____________________________________ </w:t>
      </w:r>
      <w:r>
        <w:tab/>
      </w:r>
      <w:r>
        <w:tab/>
      </w:r>
      <w:r>
        <w:tab/>
        <w:t>(padre) __________________________</w:t>
      </w:r>
    </w:p>
    <w:p w:rsidR="00E45E9A" w:rsidRDefault="00E45E9A"/>
    <w:p w:rsidR="00E45E9A" w:rsidRDefault="008F08BD">
      <w:pPr>
        <w:pBdr>
          <w:top w:val="single" w:sz="4" w:space="1" w:color="auto"/>
          <w:left w:val="single" w:sz="4" w:space="4" w:color="auto"/>
          <w:bottom w:val="single" w:sz="4" w:space="1" w:color="auto"/>
          <w:right w:val="single" w:sz="4" w:space="4" w:color="auto"/>
        </w:pBdr>
        <w:ind w:left="-284"/>
        <w:jc w:val="center"/>
        <w:rPr>
          <w:rFonts w:eastAsia="Batang"/>
          <w:b/>
          <w:bCs/>
          <w:lang w:eastAsia="ko-KR"/>
        </w:rPr>
      </w:pPr>
      <w:r>
        <w:rPr>
          <w:rFonts w:eastAsia="Batang"/>
          <w:b/>
          <w:bCs/>
          <w:lang w:eastAsia="ko-KR"/>
        </w:rPr>
        <w:t>CONSENSO INFORMATO</w:t>
      </w:r>
    </w:p>
    <w:p w:rsidR="00E45E9A" w:rsidRDefault="008F08BD">
      <w:pPr>
        <w:pBdr>
          <w:top w:val="single" w:sz="4" w:space="1" w:color="auto"/>
          <w:left w:val="single" w:sz="4" w:space="4" w:color="auto"/>
          <w:bottom w:val="single" w:sz="4" w:space="1" w:color="auto"/>
          <w:right w:val="single" w:sz="4" w:space="4" w:color="auto"/>
        </w:pBdr>
        <w:ind w:left="-284"/>
        <w:rPr>
          <w:rFonts w:eastAsia="Batang"/>
          <w:bCs/>
          <w:lang w:eastAsia="ko-KR"/>
        </w:rPr>
      </w:pPr>
      <w:r>
        <w:rPr>
          <w:rFonts w:eastAsia="Batang"/>
          <w:bCs/>
          <w:lang w:eastAsia="ko-KR"/>
        </w:rPr>
        <w:t>I sottoscritti  (madre) ___________________________  (padre)_________________________________</w:t>
      </w:r>
    </w:p>
    <w:p w:rsidR="00E45E9A" w:rsidRDefault="00E45E9A">
      <w:pPr>
        <w:pBdr>
          <w:top w:val="single" w:sz="4" w:space="1" w:color="auto"/>
          <w:left w:val="single" w:sz="4" w:space="4" w:color="auto"/>
          <w:bottom w:val="single" w:sz="4" w:space="1" w:color="auto"/>
          <w:right w:val="single" w:sz="4" w:space="4" w:color="auto"/>
        </w:pBdr>
        <w:ind w:left="-284"/>
        <w:rPr>
          <w:rFonts w:eastAsia="Batang"/>
          <w:bCs/>
          <w:lang w:eastAsia="ko-KR"/>
        </w:rPr>
      </w:pPr>
    </w:p>
    <w:p w:rsidR="00E45E9A" w:rsidRDefault="008F08BD">
      <w:pPr>
        <w:pBdr>
          <w:top w:val="single" w:sz="4" w:space="1" w:color="auto"/>
          <w:left w:val="single" w:sz="4" w:space="4" w:color="auto"/>
          <w:bottom w:val="single" w:sz="4" w:space="1" w:color="auto"/>
          <w:right w:val="single" w:sz="4" w:space="4" w:color="auto"/>
        </w:pBdr>
        <w:ind w:left="-284"/>
        <w:rPr>
          <w:rFonts w:eastAsia="Batang"/>
          <w:bCs/>
          <w:lang w:eastAsia="ko-KR"/>
        </w:rPr>
      </w:pPr>
      <w:r>
        <w:rPr>
          <w:rFonts w:eastAsia="Batang"/>
          <w:bCs/>
          <w:lang w:eastAsia="ko-KR"/>
        </w:rPr>
        <w:t>genitori  del bambino/a___________________________ nato a ____________ il ___________________</w:t>
      </w:r>
    </w:p>
    <w:p w:rsidR="00E45E9A" w:rsidRDefault="00E45E9A">
      <w:pPr>
        <w:pBdr>
          <w:top w:val="single" w:sz="4" w:space="1" w:color="auto"/>
          <w:left w:val="single" w:sz="4" w:space="4" w:color="auto"/>
          <w:bottom w:val="single" w:sz="4" w:space="1" w:color="auto"/>
          <w:right w:val="single" w:sz="4" w:space="4" w:color="auto"/>
        </w:pBdr>
        <w:ind w:left="-284"/>
        <w:rPr>
          <w:rFonts w:eastAsia="Batang"/>
          <w:bCs/>
          <w:lang w:eastAsia="ko-KR"/>
        </w:rPr>
      </w:pPr>
    </w:p>
    <w:p w:rsidR="00E45E9A" w:rsidRDefault="008F08BD">
      <w:pPr>
        <w:pBdr>
          <w:top w:val="single" w:sz="4" w:space="1" w:color="auto"/>
          <w:left w:val="single" w:sz="4" w:space="4" w:color="auto"/>
          <w:bottom w:val="single" w:sz="4" w:space="1" w:color="auto"/>
          <w:right w:val="single" w:sz="4" w:space="4" w:color="auto"/>
        </w:pBdr>
        <w:ind w:left="-284"/>
        <w:rPr>
          <w:rFonts w:eastAsia="Batang"/>
          <w:bCs/>
          <w:lang w:eastAsia="ko-KR"/>
        </w:rPr>
      </w:pPr>
      <w:r>
        <w:rPr>
          <w:rFonts w:eastAsia="Batang"/>
          <w:bCs/>
          <w:lang w:eastAsia="ko-KR"/>
        </w:rPr>
        <w:t>acquisita cognizione della disciplina vigente e dei propri diritti a tutela della privacy, individuato il ben delimitato ed indispensabile ambito di comunicazione e diffusione dei dati che saranno raccolti o prodotti, preso atto dell’adozione di ogni cautela e salvaguardia della riservatezza di dette informazioni, esprimono il proprio consenso al trattamento ed alla comunicazione dei dati personali che riguardano il proprio figlio, ivi compresi quelli strettamente sensibili ai fini assolutamente necessari (D. Lgs. 30-06-2003, n. 196).</w:t>
      </w:r>
    </w:p>
    <w:p w:rsidR="00E45E9A" w:rsidRDefault="00E45E9A">
      <w:pPr>
        <w:pBdr>
          <w:top w:val="single" w:sz="4" w:space="1" w:color="auto"/>
          <w:left w:val="single" w:sz="4" w:space="4" w:color="auto"/>
          <w:bottom w:val="single" w:sz="4" w:space="1" w:color="auto"/>
          <w:right w:val="single" w:sz="4" w:space="4" w:color="auto"/>
        </w:pBdr>
        <w:ind w:left="-284"/>
        <w:rPr>
          <w:rFonts w:eastAsia="Batang"/>
          <w:bCs/>
          <w:lang w:eastAsia="ko-KR"/>
        </w:rPr>
      </w:pPr>
    </w:p>
    <w:p w:rsidR="00E45E9A" w:rsidRDefault="008F08BD">
      <w:pPr>
        <w:pBdr>
          <w:top w:val="single" w:sz="4" w:space="1" w:color="auto"/>
          <w:left w:val="single" w:sz="4" w:space="4" w:color="auto"/>
          <w:bottom w:val="single" w:sz="4" w:space="1" w:color="auto"/>
          <w:right w:val="single" w:sz="4" w:space="4" w:color="auto"/>
        </w:pBdr>
        <w:ind w:left="-284"/>
        <w:rPr>
          <w:rFonts w:eastAsia="Batang"/>
          <w:bCs/>
          <w:lang w:eastAsia="ko-KR"/>
        </w:rPr>
      </w:pPr>
      <w:r>
        <w:rPr>
          <w:rFonts w:eastAsia="Batang"/>
          <w:bCs/>
          <w:lang w:eastAsia="ko-KR"/>
        </w:rPr>
        <w:t xml:space="preserve">Firma della Madre (o di chi ne fa le veci) </w:t>
      </w:r>
      <w:r>
        <w:rPr>
          <w:rFonts w:eastAsia="Batang"/>
          <w:bCs/>
          <w:lang w:eastAsia="ko-KR"/>
        </w:rPr>
        <w:tab/>
      </w:r>
      <w:r>
        <w:rPr>
          <w:rFonts w:eastAsia="Batang"/>
          <w:bCs/>
          <w:lang w:eastAsia="ko-KR"/>
        </w:rPr>
        <w:tab/>
        <w:t>Firma del Padre (o di chi ne fa le veci)</w:t>
      </w:r>
    </w:p>
    <w:p w:rsidR="00E45E9A" w:rsidRDefault="008F08BD">
      <w:pPr>
        <w:pBdr>
          <w:top w:val="single" w:sz="4" w:space="1" w:color="auto"/>
          <w:left w:val="single" w:sz="4" w:space="4" w:color="auto"/>
          <w:bottom w:val="single" w:sz="4" w:space="1" w:color="auto"/>
          <w:right w:val="single" w:sz="4" w:space="4" w:color="auto"/>
        </w:pBdr>
        <w:ind w:left="-284"/>
        <w:rPr>
          <w:rFonts w:eastAsia="Batang"/>
          <w:bCs/>
          <w:lang w:eastAsia="ko-KR"/>
        </w:rPr>
      </w:pPr>
      <w:r>
        <w:rPr>
          <w:rFonts w:eastAsia="Batang"/>
          <w:bCs/>
          <w:lang w:eastAsia="ko-KR"/>
        </w:rPr>
        <w:t>__________________________________</w:t>
      </w:r>
      <w:r>
        <w:rPr>
          <w:rFonts w:eastAsia="Batang"/>
          <w:bCs/>
          <w:lang w:eastAsia="ko-KR"/>
        </w:rPr>
        <w:tab/>
      </w:r>
      <w:r>
        <w:rPr>
          <w:rFonts w:eastAsia="Batang"/>
          <w:bCs/>
          <w:lang w:eastAsia="ko-KR"/>
        </w:rPr>
        <w:tab/>
        <w:t>_______________________________</w:t>
      </w:r>
    </w:p>
    <w:p w:rsidR="00E45E9A" w:rsidRDefault="00E45E9A">
      <w:pPr>
        <w:pBdr>
          <w:top w:val="single" w:sz="4" w:space="1" w:color="auto"/>
          <w:left w:val="single" w:sz="4" w:space="4" w:color="auto"/>
          <w:bottom w:val="single" w:sz="4" w:space="1" w:color="auto"/>
          <w:right w:val="single" w:sz="4" w:space="4" w:color="auto"/>
        </w:pBdr>
        <w:ind w:left="-284"/>
        <w:rPr>
          <w:rFonts w:eastAsia="Batang"/>
          <w:bCs/>
          <w:lang w:eastAsia="ko-KR"/>
        </w:rPr>
      </w:pPr>
    </w:p>
    <w:p w:rsidR="00E45E9A" w:rsidRDefault="00E45E9A">
      <w:pPr>
        <w:pBdr>
          <w:top w:val="single" w:sz="4" w:space="1" w:color="auto"/>
          <w:left w:val="single" w:sz="4" w:space="4" w:color="auto"/>
          <w:bottom w:val="single" w:sz="4" w:space="1" w:color="auto"/>
          <w:right w:val="single" w:sz="4" w:space="4" w:color="auto"/>
        </w:pBdr>
        <w:ind w:left="-284"/>
        <w:rPr>
          <w:rFonts w:eastAsia="Batang"/>
          <w:bCs/>
          <w:lang w:eastAsia="ko-KR"/>
        </w:rPr>
      </w:pPr>
    </w:p>
    <w:p w:rsidR="00E45E9A" w:rsidRDefault="00E45E9A">
      <w:pPr>
        <w:rPr>
          <w:rFonts w:ascii="Times New Roman" w:hAnsi="Times New Roman" w:cs="Times New Roman"/>
          <w:sz w:val="22"/>
          <w:szCs w:val="22"/>
        </w:rPr>
      </w:pPr>
    </w:p>
    <w:p w:rsidR="00E45E9A" w:rsidRDefault="00E45E9A">
      <w:pPr>
        <w:rPr>
          <w:rFonts w:ascii="Times New Roman" w:hAnsi="Times New Roman" w:cs="Times New Roman"/>
          <w:sz w:val="20"/>
          <w:szCs w:val="20"/>
        </w:rPr>
      </w:pPr>
    </w:p>
    <w:sectPr w:rsidR="00E45E9A">
      <w:pgSz w:w="16838" w:h="11906" w:orient="landscape"/>
      <w:pgMar w:top="1134" w:right="962" w:bottom="1134" w:left="1276"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C1B" w:rsidRDefault="00547C1B">
      <w:r>
        <w:separator/>
      </w:r>
    </w:p>
  </w:endnote>
  <w:endnote w:type="continuationSeparator" w:id="0">
    <w:p w:rsidR="00547C1B" w:rsidRDefault="0054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9A" w:rsidRDefault="008F08BD">
    <w:pPr>
      <w:pStyle w:val="Pidipagina"/>
      <w:rPr>
        <w:rFonts w:ascii="Times New Roman" w:hAnsi="Times New Roman"/>
        <w:sz w:val="16"/>
        <w:szCs w:val="16"/>
      </w:rPr>
    </w:pPr>
    <w:r>
      <w:rPr>
        <w:rFonts w:ascii="Times New Roman" w:hAnsi="Times New Roman"/>
        <w:sz w:val="16"/>
        <w:szCs w:val="16"/>
      </w:rPr>
      <w:t xml:space="preserve">Pagina </w:t>
    </w:r>
    <w:r>
      <w:rPr>
        <w:rFonts w:ascii="Times New Roman" w:hAnsi="Times New Roman"/>
        <w:b/>
        <w:sz w:val="16"/>
        <w:szCs w:val="16"/>
      </w:rPr>
      <w:fldChar w:fldCharType="begin"/>
    </w:r>
    <w:r>
      <w:rPr>
        <w:rFonts w:ascii="Times New Roman" w:hAnsi="Times New Roman"/>
        <w:b/>
        <w:sz w:val="16"/>
        <w:szCs w:val="16"/>
      </w:rPr>
      <w:instrText>PAGE</w:instrText>
    </w:r>
    <w:r>
      <w:rPr>
        <w:rFonts w:ascii="Times New Roman" w:hAnsi="Times New Roman"/>
        <w:b/>
        <w:sz w:val="16"/>
        <w:szCs w:val="16"/>
      </w:rPr>
      <w:fldChar w:fldCharType="separate"/>
    </w:r>
    <w:r w:rsidR="00DC66A2">
      <w:rPr>
        <w:rFonts w:ascii="Times New Roman" w:hAnsi="Times New Roman"/>
        <w:b/>
        <w:noProof/>
        <w:sz w:val="16"/>
        <w:szCs w:val="16"/>
      </w:rPr>
      <w:t>1</w:t>
    </w:r>
    <w:r>
      <w:rPr>
        <w:rFonts w:ascii="Times New Roman" w:hAnsi="Times New Roman"/>
        <w:b/>
        <w:sz w:val="16"/>
        <w:szCs w:val="16"/>
      </w:rPr>
      <w:fldChar w:fldCharType="end"/>
    </w:r>
    <w:r>
      <w:rPr>
        <w:rFonts w:ascii="Times New Roman" w:hAnsi="Times New Roman"/>
        <w:sz w:val="16"/>
        <w:szCs w:val="16"/>
      </w:rPr>
      <w:t xml:space="preserve"> di </w:t>
    </w:r>
    <w:r>
      <w:rPr>
        <w:rFonts w:ascii="Times New Roman" w:hAnsi="Times New Roman"/>
        <w:b/>
        <w:sz w:val="16"/>
        <w:szCs w:val="16"/>
      </w:rPr>
      <w:fldChar w:fldCharType="begin"/>
    </w:r>
    <w:r>
      <w:rPr>
        <w:rFonts w:ascii="Times New Roman" w:hAnsi="Times New Roman"/>
        <w:b/>
        <w:sz w:val="16"/>
        <w:szCs w:val="16"/>
      </w:rPr>
      <w:instrText>NUMPAGES</w:instrText>
    </w:r>
    <w:r>
      <w:rPr>
        <w:rFonts w:ascii="Times New Roman" w:hAnsi="Times New Roman"/>
        <w:b/>
        <w:sz w:val="16"/>
        <w:szCs w:val="16"/>
      </w:rPr>
      <w:fldChar w:fldCharType="separate"/>
    </w:r>
    <w:r w:rsidR="00DC66A2">
      <w:rPr>
        <w:rFonts w:ascii="Times New Roman" w:hAnsi="Times New Roman"/>
        <w:b/>
        <w:noProof/>
        <w:sz w:val="16"/>
        <w:szCs w:val="16"/>
      </w:rPr>
      <w:t>2</w:t>
    </w:r>
    <w:r>
      <w:rPr>
        <w:rFonts w:ascii="Times New Roman" w:hAnsi="Times New Roman"/>
        <w:b/>
        <w:sz w:val="16"/>
        <w:szCs w:val="16"/>
      </w:rPr>
      <w:fldChar w:fldCharType="end"/>
    </w:r>
  </w:p>
  <w:p w:rsidR="00E45E9A" w:rsidRDefault="00E45E9A">
    <w:pPr>
      <w:pStyle w:val="Pidipagina"/>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9A" w:rsidRDefault="008F08BD">
    <w:pPr>
      <w:pStyle w:val="Pidipagina"/>
      <w:rPr>
        <w:rFonts w:ascii="Times New Roman" w:hAnsi="Times New Roman"/>
        <w:sz w:val="16"/>
        <w:szCs w:val="16"/>
      </w:rPr>
    </w:pPr>
    <w:r>
      <w:rPr>
        <w:rFonts w:ascii="Times New Roman" w:hAnsi="Times New Roman"/>
        <w:sz w:val="16"/>
        <w:szCs w:val="16"/>
      </w:rPr>
      <w:t xml:space="preserve">Pagina </w:t>
    </w:r>
    <w:r>
      <w:rPr>
        <w:rFonts w:ascii="Times New Roman" w:hAnsi="Times New Roman"/>
        <w:b/>
        <w:sz w:val="16"/>
        <w:szCs w:val="16"/>
      </w:rPr>
      <w:fldChar w:fldCharType="begin"/>
    </w:r>
    <w:r>
      <w:rPr>
        <w:rFonts w:ascii="Times New Roman" w:hAnsi="Times New Roman"/>
        <w:b/>
        <w:sz w:val="16"/>
        <w:szCs w:val="16"/>
      </w:rPr>
      <w:instrText>PAGE</w:instrText>
    </w:r>
    <w:r>
      <w:rPr>
        <w:rFonts w:ascii="Times New Roman" w:hAnsi="Times New Roman"/>
        <w:b/>
        <w:sz w:val="16"/>
        <w:szCs w:val="16"/>
      </w:rPr>
      <w:fldChar w:fldCharType="separate"/>
    </w:r>
    <w:r w:rsidR="00DC66A2">
      <w:rPr>
        <w:rFonts w:ascii="Times New Roman" w:hAnsi="Times New Roman"/>
        <w:b/>
        <w:noProof/>
        <w:sz w:val="16"/>
        <w:szCs w:val="16"/>
      </w:rPr>
      <w:t>3</w:t>
    </w:r>
    <w:r>
      <w:rPr>
        <w:rFonts w:ascii="Times New Roman" w:hAnsi="Times New Roman"/>
        <w:b/>
        <w:sz w:val="16"/>
        <w:szCs w:val="16"/>
      </w:rPr>
      <w:fldChar w:fldCharType="end"/>
    </w:r>
    <w:r>
      <w:rPr>
        <w:rFonts w:ascii="Times New Roman" w:hAnsi="Times New Roman"/>
        <w:sz w:val="16"/>
        <w:szCs w:val="16"/>
      </w:rPr>
      <w:t xml:space="preserve"> di </w:t>
    </w:r>
    <w:r>
      <w:rPr>
        <w:rFonts w:ascii="Times New Roman" w:hAnsi="Times New Roman"/>
        <w:b/>
        <w:sz w:val="16"/>
        <w:szCs w:val="16"/>
      </w:rPr>
      <w:fldChar w:fldCharType="begin"/>
    </w:r>
    <w:r>
      <w:rPr>
        <w:rFonts w:ascii="Times New Roman" w:hAnsi="Times New Roman"/>
        <w:b/>
        <w:sz w:val="16"/>
        <w:szCs w:val="16"/>
      </w:rPr>
      <w:instrText>NUMPAGES</w:instrText>
    </w:r>
    <w:r>
      <w:rPr>
        <w:rFonts w:ascii="Times New Roman" w:hAnsi="Times New Roman"/>
        <w:b/>
        <w:sz w:val="16"/>
        <w:szCs w:val="16"/>
      </w:rPr>
      <w:fldChar w:fldCharType="separate"/>
    </w:r>
    <w:r w:rsidR="00DC66A2">
      <w:rPr>
        <w:rFonts w:ascii="Times New Roman" w:hAnsi="Times New Roman"/>
        <w:b/>
        <w:noProof/>
        <w:sz w:val="16"/>
        <w:szCs w:val="16"/>
      </w:rPr>
      <w:t>6</w:t>
    </w:r>
    <w:r>
      <w:rPr>
        <w:rFonts w:ascii="Times New Roman" w:hAnsi="Times New Roman"/>
        <w:b/>
        <w:sz w:val="16"/>
        <w:szCs w:val="16"/>
      </w:rPr>
      <w:fldChar w:fldCharType="end"/>
    </w:r>
  </w:p>
  <w:p w:rsidR="00E45E9A" w:rsidRDefault="00E45E9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C1B" w:rsidRDefault="00547C1B">
      <w:r>
        <w:separator/>
      </w:r>
    </w:p>
  </w:footnote>
  <w:footnote w:type="continuationSeparator" w:id="0">
    <w:p w:rsidR="00547C1B" w:rsidRDefault="00547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69" w:rsidRDefault="00797B69" w:rsidP="00797B69">
    <w:pPr>
      <w:pStyle w:val="Intestazione"/>
    </w:pPr>
    <w:r>
      <w:rPr>
        <w:rFonts w:eastAsia="Batang"/>
        <w:b/>
        <w:bCs/>
        <w:lang w:eastAsia="ko-KR"/>
      </w:rPr>
      <w:t>Allegato A7- scuola primaria alunno______________________________-- plesso ________________________________</w:t>
    </w:r>
  </w:p>
  <w:p w:rsidR="00E45E9A" w:rsidRDefault="00E45E9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69" w:rsidRDefault="00797B69">
    <w:pPr>
      <w:pStyle w:val="Intestazione"/>
    </w:pPr>
    <w:r>
      <w:rPr>
        <w:rFonts w:eastAsia="Batang"/>
        <w:b/>
        <w:bCs/>
        <w:lang w:eastAsia="ko-KR"/>
      </w:rPr>
      <w:t>Allegato A7- scuola primaria alunno______________________________-- plesso 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5"/>
    <w:lvl w:ilvl="0">
      <w:start w:val="1"/>
      <w:numFmt w:val="bullet"/>
      <w:lvlText w:val=""/>
      <w:lvlJc w:val="left"/>
      <w:pPr>
        <w:tabs>
          <w:tab w:val="num" w:pos="0"/>
        </w:tabs>
        <w:ind w:left="720" w:hanging="360"/>
      </w:pPr>
      <w:rPr>
        <w:rFonts w:ascii="Symbol" w:hAnsi="Symbol"/>
      </w:rPr>
    </w:lvl>
  </w:abstractNum>
  <w:abstractNum w:abstractNumId="2">
    <w:nsid w:val="00000005"/>
    <w:multiLevelType w:val="multilevel"/>
    <w:tmpl w:val="00000005"/>
    <w:lvl w:ilvl="0">
      <w:start w:val="1"/>
      <w:numFmt w:val="bullet"/>
      <w:lvlText w:val=""/>
      <w:lvlJc w:val="left"/>
      <w:pPr>
        <w:tabs>
          <w:tab w:val="num" w:pos="777"/>
        </w:tabs>
        <w:ind w:left="777" w:hanging="360"/>
      </w:pPr>
      <w:rPr>
        <w:rFonts w:ascii="Symbol" w:hAnsi="Symbol"/>
      </w:rPr>
    </w:lvl>
    <w:lvl w:ilvl="1">
      <w:start w:val="1"/>
      <w:numFmt w:val="bullet"/>
      <w:lvlText w:val="◦"/>
      <w:lvlJc w:val="left"/>
      <w:pPr>
        <w:tabs>
          <w:tab w:val="num" w:pos="1137"/>
        </w:tabs>
        <w:ind w:left="1137" w:hanging="360"/>
      </w:pPr>
      <w:rPr>
        <w:rFonts w:ascii="OpenSymbol" w:hAnsi="OpenSymbol"/>
      </w:rPr>
    </w:lvl>
    <w:lvl w:ilvl="2">
      <w:start w:val="1"/>
      <w:numFmt w:val="bullet"/>
      <w:lvlText w:val="▪"/>
      <w:lvlJc w:val="left"/>
      <w:pPr>
        <w:tabs>
          <w:tab w:val="num" w:pos="1497"/>
        </w:tabs>
        <w:ind w:left="1497" w:hanging="360"/>
      </w:pPr>
      <w:rPr>
        <w:rFonts w:ascii="OpenSymbol" w:hAnsi="OpenSymbol"/>
      </w:rPr>
    </w:lvl>
    <w:lvl w:ilvl="3">
      <w:start w:val="1"/>
      <w:numFmt w:val="bullet"/>
      <w:lvlText w:val=""/>
      <w:lvlJc w:val="left"/>
      <w:pPr>
        <w:tabs>
          <w:tab w:val="num" w:pos="1857"/>
        </w:tabs>
        <w:ind w:left="1857" w:hanging="360"/>
      </w:pPr>
      <w:rPr>
        <w:rFonts w:ascii="Symbol" w:hAnsi="Symbol"/>
      </w:rPr>
    </w:lvl>
    <w:lvl w:ilvl="4">
      <w:start w:val="1"/>
      <w:numFmt w:val="bullet"/>
      <w:lvlText w:val="◦"/>
      <w:lvlJc w:val="left"/>
      <w:pPr>
        <w:tabs>
          <w:tab w:val="num" w:pos="2217"/>
        </w:tabs>
        <w:ind w:left="2217" w:hanging="360"/>
      </w:pPr>
      <w:rPr>
        <w:rFonts w:ascii="OpenSymbol" w:hAnsi="OpenSymbol"/>
      </w:rPr>
    </w:lvl>
    <w:lvl w:ilvl="5">
      <w:start w:val="1"/>
      <w:numFmt w:val="bullet"/>
      <w:lvlText w:val="▪"/>
      <w:lvlJc w:val="left"/>
      <w:pPr>
        <w:tabs>
          <w:tab w:val="num" w:pos="2577"/>
        </w:tabs>
        <w:ind w:left="2577" w:hanging="360"/>
      </w:pPr>
      <w:rPr>
        <w:rFonts w:ascii="OpenSymbol" w:hAnsi="OpenSymbol"/>
      </w:rPr>
    </w:lvl>
    <w:lvl w:ilvl="6">
      <w:start w:val="1"/>
      <w:numFmt w:val="bullet"/>
      <w:lvlText w:val=""/>
      <w:lvlJc w:val="left"/>
      <w:pPr>
        <w:tabs>
          <w:tab w:val="num" w:pos="2937"/>
        </w:tabs>
        <w:ind w:left="2937" w:hanging="360"/>
      </w:pPr>
      <w:rPr>
        <w:rFonts w:ascii="Symbol" w:hAnsi="Symbol"/>
      </w:rPr>
    </w:lvl>
    <w:lvl w:ilvl="7">
      <w:start w:val="1"/>
      <w:numFmt w:val="bullet"/>
      <w:lvlText w:val="◦"/>
      <w:lvlJc w:val="left"/>
      <w:pPr>
        <w:tabs>
          <w:tab w:val="num" w:pos="3297"/>
        </w:tabs>
        <w:ind w:left="3297" w:hanging="360"/>
      </w:pPr>
      <w:rPr>
        <w:rFonts w:ascii="OpenSymbol" w:hAnsi="OpenSymbol"/>
      </w:rPr>
    </w:lvl>
    <w:lvl w:ilvl="8">
      <w:start w:val="1"/>
      <w:numFmt w:val="bullet"/>
      <w:lvlText w:val="▪"/>
      <w:lvlJc w:val="left"/>
      <w:pPr>
        <w:tabs>
          <w:tab w:val="num" w:pos="3657"/>
        </w:tabs>
        <w:ind w:left="3657" w:hanging="360"/>
      </w:pPr>
      <w:rPr>
        <w:rFonts w:ascii="OpenSymbol" w:hAnsi="OpenSymbol"/>
      </w:rPr>
    </w:lvl>
  </w:abstractNum>
  <w:abstractNum w:abstractNumId="3">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7"/>
    <w:multiLevelType w:val="multilevel"/>
    <w:tmpl w:val="000000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8"/>
    <w:multiLevelType w:val="multilevel"/>
    <w:tmpl w:val="0000000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945000"/>
    <w:multiLevelType w:val="hybridMultilevel"/>
    <w:tmpl w:val="AE6E5BEC"/>
    <w:lvl w:ilvl="0" w:tplc="1A30F510">
      <w:start w:val="1"/>
      <w:numFmt w:val="bullet"/>
      <w:lvlText w:val="-"/>
      <w:lvlJc w:val="left"/>
      <w:pPr>
        <w:tabs>
          <w:tab w:val="num" w:pos="284"/>
        </w:tabs>
        <w:ind w:left="170" w:hanging="170"/>
      </w:pPr>
      <w:rPr>
        <w:rFonts w:ascii="Tahoma" w:hAnsi="Tahoma"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08351C7C"/>
    <w:multiLevelType w:val="hybridMultilevel"/>
    <w:tmpl w:val="F1143516"/>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nsid w:val="0BBE2EA8"/>
    <w:multiLevelType w:val="hybridMultilevel"/>
    <w:tmpl w:val="5C3E2BCE"/>
    <w:lvl w:ilvl="0" w:tplc="1A30F510">
      <w:start w:val="1"/>
      <w:numFmt w:val="bullet"/>
      <w:lvlText w:val="-"/>
      <w:lvlJc w:val="left"/>
      <w:pPr>
        <w:tabs>
          <w:tab w:val="num" w:pos="984"/>
        </w:tabs>
        <w:ind w:left="870" w:hanging="170"/>
      </w:pPr>
      <w:rPr>
        <w:rFonts w:ascii="Tahoma" w:hAnsi="Tahoma" w:hint="default"/>
        <w:b w:val="0"/>
        <w:i w:val="0"/>
        <w:color w:val="auto"/>
      </w:rPr>
    </w:lvl>
    <w:lvl w:ilvl="1" w:tplc="04100003" w:tentative="1">
      <w:start w:val="1"/>
      <w:numFmt w:val="bullet"/>
      <w:lvlText w:val="o"/>
      <w:lvlJc w:val="left"/>
      <w:pPr>
        <w:tabs>
          <w:tab w:val="num" w:pos="2140"/>
        </w:tabs>
        <w:ind w:left="2140" w:hanging="360"/>
      </w:pPr>
      <w:rPr>
        <w:rFonts w:ascii="Courier New" w:hAnsi="Courier New" w:hint="default"/>
      </w:rPr>
    </w:lvl>
    <w:lvl w:ilvl="2" w:tplc="04100005" w:tentative="1">
      <w:start w:val="1"/>
      <w:numFmt w:val="bullet"/>
      <w:lvlText w:val=""/>
      <w:lvlJc w:val="left"/>
      <w:pPr>
        <w:tabs>
          <w:tab w:val="num" w:pos="2860"/>
        </w:tabs>
        <w:ind w:left="2860" w:hanging="360"/>
      </w:pPr>
      <w:rPr>
        <w:rFonts w:ascii="Wingdings" w:hAnsi="Wingdings" w:hint="default"/>
      </w:rPr>
    </w:lvl>
    <w:lvl w:ilvl="3" w:tplc="04100001" w:tentative="1">
      <w:start w:val="1"/>
      <w:numFmt w:val="bullet"/>
      <w:lvlText w:val=""/>
      <w:lvlJc w:val="left"/>
      <w:pPr>
        <w:tabs>
          <w:tab w:val="num" w:pos="3580"/>
        </w:tabs>
        <w:ind w:left="3580" w:hanging="360"/>
      </w:pPr>
      <w:rPr>
        <w:rFonts w:ascii="Symbol" w:hAnsi="Symbol" w:hint="default"/>
      </w:rPr>
    </w:lvl>
    <w:lvl w:ilvl="4" w:tplc="04100003" w:tentative="1">
      <w:start w:val="1"/>
      <w:numFmt w:val="bullet"/>
      <w:lvlText w:val="o"/>
      <w:lvlJc w:val="left"/>
      <w:pPr>
        <w:tabs>
          <w:tab w:val="num" w:pos="4300"/>
        </w:tabs>
        <w:ind w:left="4300" w:hanging="360"/>
      </w:pPr>
      <w:rPr>
        <w:rFonts w:ascii="Courier New" w:hAnsi="Courier New" w:hint="default"/>
      </w:rPr>
    </w:lvl>
    <w:lvl w:ilvl="5" w:tplc="04100005" w:tentative="1">
      <w:start w:val="1"/>
      <w:numFmt w:val="bullet"/>
      <w:lvlText w:val=""/>
      <w:lvlJc w:val="left"/>
      <w:pPr>
        <w:tabs>
          <w:tab w:val="num" w:pos="5020"/>
        </w:tabs>
        <w:ind w:left="5020" w:hanging="360"/>
      </w:pPr>
      <w:rPr>
        <w:rFonts w:ascii="Wingdings" w:hAnsi="Wingdings" w:hint="default"/>
      </w:rPr>
    </w:lvl>
    <w:lvl w:ilvl="6" w:tplc="04100001" w:tentative="1">
      <w:start w:val="1"/>
      <w:numFmt w:val="bullet"/>
      <w:lvlText w:val=""/>
      <w:lvlJc w:val="left"/>
      <w:pPr>
        <w:tabs>
          <w:tab w:val="num" w:pos="5740"/>
        </w:tabs>
        <w:ind w:left="5740" w:hanging="360"/>
      </w:pPr>
      <w:rPr>
        <w:rFonts w:ascii="Symbol" w:hAnsi="Symbol" w:hint="default"/>
      </w:rPr>
    </w:lvl>
    <w:lvl w:ilvl="7" w:tplc="04100003" w:tentative="1">
      <w:start w:val="1"/>
      <w:numFmt w:val="bullet"/>
      <w:lvlText w:val="o"/>
      <w:lvlJc w:val="left"/>
      <w:pPr>
        <w:tabs>
          <w:tab w:val="num" w:pos="6460"/>
        </w:tabs>
        <w:ind w:left="6460" w:hanging="360"/>
      </w:pPr>
      <w:rPr>
        <w:rFonts w:ascii="Courier New" w:hAnsi="Courier New" w:hint="default"/>
      </w:rPr>
    </w:lvl>
    <w:lvl w:ilvl="8" w:tplc="04100005" w:tentative="1">
      <w:start w:val="1"/>
      <w:numFmt w:val="bullet"/>
      <w:lvlText w:val=""/>
      <w:lvlJc w:val="left"/>
      <w:pPr>
        <w:tabs>
          <w:tab w:val="num" w:pos="7180"/>
        </w:tabs>
        <w:ind w:left="7180" w:hanging="360"/>
      </w:pPr>
      <w:rPr>
        <w:rFonts w:ascii="Wingdings" w:hAnsi="Wingdings" w:hint="default"/>
      </w:rPr>
    </w:lvl>
  </w:abstractNum>
  <w:abstractNum w:abstractNumId="9">
    <w:nsid w:val="0C9A10BF"/>
    <w:multiLevelType w:val="hybridMultilevel"/>
    <w:tmpl w:val="466E753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0F2F377E"/>
    <w:multiLevelType w:val="hybridMultilevel"/>
    <w:tmpl w:val="AC500AF2"/>
    <w:lvl w:ilvl="0" w:tplc="BFD845E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F317830"/>
    <w:multiLevelType w:val="hybridMultilevel"/>
    <w:tmpl w:val="7D140EC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11691770"/>
    <w:multiLevelType w:val="hybridMultilevel"/>
    <w:tmpl w:val="C72698B0"/>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13">
    <w:nsid w:val="14D85DFF"/>
    <w:multiLevelType w:val="hybridMultilevel"/>
    <w:tmpl w:val="B348690A"/>
    <w:lvl w:ilvl="0" w:tplc="79D2D97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C8435CF"/>
    <w:multiLevelType w:val="hybridMultilevel"/>
    <w:tmpl w:val="109EF2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1EE73352"/>
    <w:multiLevelType w:val="hybridMultilevel"/>
    <w:tmpl w:val="A2AC48B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20977B3C"/>
    <w:multiLevelType w:val="hybridMultilevel"/>
    <w:tmpl w:val="F9DC1C5C"/>
    <w:name w:val="WW8Num57"/>
    <w:lvl w:ilvl="0" w:tplc="1A30F510">
      <w:start w:val="1"/>
      <w:numFmt w:val="bullet"/>
      <w:lvlText w:val="-"/>
      <w:lvlJc w:val="left"/>
      <w:pPr>
        <w:tabs>
          <w:tab w:val="num" w:pos="992"/>
        </w:tabs>
        <w:ind w:left="878" w:hanging="170"/>
      </w:pPr>
      <w:rPr>
        <w:rFonts w:ascii="Tahoma" w:hAnsi="Tahoma" w:hint="default"/>
        <w:b w:val="0"/>
        <w:i w:val="0"/>
        <w:color w:val="auto"/>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7">
    <w:nsid w:val="2098325D"/>
    <w:multiLevelType w:val="hybridMultilevel"/>
    <w:tmpl w:val="46743ED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22C7554C"/>
    <w:multiLevelType w:val="hybridMultilevel"/>
    <w:tmpl w:val="06F654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7D549BA"/>
    <w:multiLevelType w:val="hybridMultilevel"/>
    <w:tmpl w:val="89588906"/>
    <w:lvl w:ilvl="0" w:tplc="D51E960A">
      <w:numFmt w:val="bullet"/>
      <w:lvlText w:val="-"/>
      <w:lvlJc w:val="left"/>
      <w:pPr>
        <w:ind w:left="720" w:hanging="360"/>
      </w:pPr>
      <w:rPr>
        <w:rFonts w:ascii="Calibri" w:eastAsia="PMingLiU"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F545345"/>
    <w:multiLevelType w:val="hybridMultilevel"/>
    <w:tmpl w:val="99AA7F86"/>
    <w:lvl w:ilvl="0" w:tplc="00000003">
      <w:start w:val="1"/>
      <w:numFmt w:val="bullet"/>
      <w:lvlText w:val=""/>
      <w:lvlJc w:val="left"/>
      <w:pPr>
        <w:tabs>
          <w:tab w:val="num" w:pos="0"/>
        </w:tabs>
        <w:ind w:left="720" w:hanging="360"/>
      </w:pPr>
      <w:rPr>
        <w:rFonts w:ascii="Symbol" w:hAnsi="Symbol"/>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34321E83"/>
    <w:multiLevelType w:val="hybridMultilevel"/>
    <w:tmpl w:val="F4AE47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3ACA052A"/>
    <w:multiLevelType w:val="hybridMultilevel"/>
    <w:tmpl w:val="498E5CB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3B38071B"/>
    <w:multiLevelType w:val="hybridMultilevel"/>
    <w:tmpl w:val="A3C2B18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4">
    <w:nsid w:val="3C9722B8"/>
    <w:multiLevelType w:val="hybridMultilevel"/>
    <w:tmpl w:val="1CD6A34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4055369E"/>
    <w:multiLevelType w:val="hybridMultilevel"/>
    <w:tmpl w:val="10282692"/>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26">
    <w:nsid w:val="42D76440"/>
    <w:multiLevelType w:val="hybridMultilevel"/>
    <w:tmpl w:val="57A834FE"/>
    <w:lvl w:ilvl="0" w:tplc="1A30F510">
      <w:start w:val="1"/>
      <w:numFmt w:val="bullet"/>
      <w:lvlText w:val="-"/>
      <w:lvlJc w:val="left"/>
      <w:pPr>
        <w:tabs>
          <w:tab w:val="num" w:pos="814"/>
        </w:tabs>
        <w:ind w:left="700" w:hanging="170"/>
      </w:pPr>
      <w:rPr>
        <w:rFonts w:ascii="Tahoma" w:hAnsi="Tahoma" w:hint="default"/>
        <w:b w:val="0"/>
        <w:i w:val="0"/>
        <w:color w:val="auto"/>
      </w:rPr>
    </w:lvl>
    <w:lvl w:ilvl="1" w:tplc="04100003" w:tentative="1">
      <w:start w:val="1"/>
      <w:numFmt w:val="bullet"/>
      <w:lvlText w:val="o"/>
      <w:lvlJc w:val="left"/>
      <w:pPr>
        <w:tabs>
          <w:tab w:val="num" w:pos="1970"/>
        </w:tabs>
        <w:ind w:left="1970" w:hanging="360"/>
      </w:pPr>
      <w:rPr>
        <w:rFonts w:ascii="Courier New" w:hAnsi="Courier New" w:hint="default"/>
      </w:rPr>
    </w:lvl>
    <w:lvl w:ilvl="2" w:tplc="04100005" w:tentative="1">
      <w:start w:val="1"/>
      <w:numFmt w:val="bullet"/>
      <w:lvlText w:val=""/>
      <w:lvlJc w:val="left"/>
      <w:pPr>
        <w:tabs>
          <w:tab w:val="num" w:pos="2690"/>
        </w:tabs>
        <w:ind w:left="2690" w:hanging="360"/>
      </w:pPr>
      <w:rPr>
        <w:rFonts w:ascii="Wingdings" w:hAnsi="Wingdings" w:hint="default"/>
      </w:rPr>
    </w:lvl>
    <w:lvl w:ilvl="3" w:tplc="04100001" w:tentative="1">
      <w:start w:val="1"/>
      <w:numFmt w:val="bullet"/>
      <w:lvlText w:val=""/>
      <w:lvlJc w:val="left"/>
      <w:pPr>
        <w:tabs>
          <w:tab w:val="num" w:pos="3410"/>
        </w:tabs>
        <w:ind w:left="3410" w:hanging="360"/>
      </w:pPr>
      <w:rPr>
        <w:rFonts w:ascii="Symbol" w:hAnsi="Symbol" w:hint="default"/>
      </w:rPr>
    </w:lvl>
    <w:lvl w:ilvl="4" w:tplc="04100003" w:tentative="1">
      <w:start w:val="1"/>
      <w:numFmt w:val="bullet"/>
      <w:lvlText w:val="o"/>
      <w:lvlJc w:val="left"/>
      <w:pPr>
        <w:tabs>
          <w:tab w:val="num" w:pos="4130"/>
        </w:tabs>
        <w:ind w:left="4130" w:hanging="360"/>
      </w:pPr>
      <w:rPr>
        <w:rFonts w:ascii="Courier New" w:hAnsi="Courier New" w:hint="default"/>
      </w:rPr>
    </w:lvl>
    <w:lvl w:ilvl="5" w:tplc="04100005" w:tentative="1">
      <w:start w:val="1"/>
      <w:numFmt w:val="bullet"/>
      <w:lvlText w:val=""/>
      <w:lvlJc w:val="left"/>
      <w:pPr>
        <w:tabs>
          <w:tab w:val="num" w:pos="4850"/>
        </w:tabs>
        <w:ind w:left="4850" w:hanging="360"/>
      </w:pPr>
      <w:rPr>
        <w:rFonts w:ascii="Wingdings" w:hAnsi="Wingdings" w:hint="default"/>
      </w:rPr>
    </w:lvl>
    <w:lvl w:ilvl="6" w:tplc="04100001" w:tentative="1">
      <w:start w:val="1"/>
      <w:numFmt w:val="bullet"/>
      <w:lvlText w:val=""/>
      <w:lvlJc w:val="left"/>
      <w:pPr>
        <w:tabs>
          <w:tab w:val="num" w:pos="5570"/>
        </w:tabs>
        <w:ind w:left="5570" w:hanging="360"/>
      </w:pPr>
      <w:rPr>
        <w:rFonts w:ascii="Symbol" w:hAnsi="Symbol" w:hint="default"/>
      </w:rPr>
    </w:lvl>
    <w:lvl w:ilvl="7" w:tplc="04100003" w:tentative="1">
      <w:start w:val="1"/>
      <w:numFmt w:val="bullet"/>
      <w:lvlText w:val="o"/>
      <w:lvlJc w:val="left"/>
      <w:pPr>
        <w:tabs>
          <w:tab w:val="num" w:pos="6290"/>
        </w:tabs>
        <w:ind w:left="6290" w:hanging="360"/>
      </w:pPr>
      <w:rPr>
        <w:rFonts w:ascii="Courier New" w:hAnsi="Courier New" w:hint="default"/>
      </w:rPr>
    </w:lvl>
    <w:lvl w:ilvl="8" w:tplc="04100005" w:tentative="1">
      <w:start w:val="1"/>
      <w:numFmt w:val="bullet"/>
      <w:lvlText w:val=""/>
      <w:lvlJc w:val="left"/>
      <w:pPr>
        <w:tabs>
          <w:tab w:val="num" w:pos="7010"/>
        </w:tabs>
        <w:ind w:left="7010" w:hanging="360"/>
      </w:pPr>
      <w:rPr>
        <w:rFonts w:ascii="Wingdings" w:hAnsi="Wingdings" w:hint="default"/>
      </w:rPr>
    </w:lvl>
  </w:abstractNum>
  <w:abstractNum w:abstractNumId="27">
    <w:nsid w:val="49A04FAD"/>
    <w:multiLevelType w:val="hybridMultilevel"/>
    <w:tmpl w:val="002E53AE"/>
    <w:name w:val="WW8Num55"/>
    <w:lvl w:ilvl="0" w:tplc="1A30F510">
      <w:start w:val="1"/>
      <w:numFmt w:val="bullet"/>
      <w:lvlText w:val="-"/>
      <w:lvlJc w:val="left"/>
      <w:pPr>
        <w:tabs>
          <w:tab w:val="num" w:pos="984"/>
        </w:tabs>
        <w:ind w:left="870" w:hanging="170"/>
      </w:pPr>
      <w:rPr>
        <w:rFonts w:ascii="Tahoma" w:hAnsi="Tahoma" w:hint="default"/>
        <w:b w:val="0"/>
        <w:i w:val="0"/>
        <w:color w:val="auto"/>
      </w:rPr>
    </w:lvl>
    <w:lvl w:ilvl="1" w:tplc="04100003" w:tentative="1">
      <w:start w:val="1"/>
      <w:numFmt w:val="bullet"/>
      <w:lvlText w:val="o"/>
      <w:lvlJc w:val="left"/>
      <w:pPr>
        <w:tabs>
          <w:tab w:val="num" w:pos="2140"/>
        </w:tabs>
        <w:ind w:left="2140" w:hanging="360"/>
      </w:pPr>
      <w:rPr>
        <w:rFonts w:ascii="Courier New" w:hAnsi="Courier New" w:hint="default"/>
      </w:rPr>
    </w:lvl>
    <w:lvl w:ilvl="2" w:tplc="04100005" w:tentative="1">
      <w:start w:val="1"/>
      <w:numFmt w:val="bullet"/>
      <w:lvlText w:val=""/>
      <w:lvlJc w:val="left"/>
      <w:pPr>
        <w:tabs>
          <w:tab w:val="num" w:pos="2860"/>
        </w:tabs>
        <w:ind w:left="2860" w:hanging="360"/>
      </w:pPr>
      <w:rPr>
        <w:rFonts w:ascii="Wingdings" w:hAnsi="Wingdings" w:hint="default"/>
      </w:rPr>
    </w:lvl>
    <w:lvl w:ilvl="3" w:tplc="04100001" w:tentative="1">
      <w:start w:val="1"/>
      <w:numFmt w:val="bullet"/>
      <w:lvlText w:val=""/>
      <w:lvlJc w:val="left"/>
      <w:pPr>
        <w:tabs>
          <w:tab w:val="num" w:pos="3580"/>
        </w:tabs>
        <w:ind w:left="3580" w:hanging="360"/>
      </w:pPr>
      <w:rPr>
        <w:rFonts w:ascii="Symbol" w:hAnsi="Symbol" w:hint="default"/>
      </w:rPr>
    </w:lvl>
    <w:lvl w:ilvl="4" w:tplc="04100003" w:tentative="1">
      <w:start w:val="1"/>
      <w:numFmt w:val="bullet"/>
      <w:lvlText w:val="o"/>
      <w:lvlJc w:val="left"/>
      <w:pPr>
        <w:tabs>
          <w:tab w:val="num" w:pos="4300"/>
        </w:tabs>
        <w:ind w:left="4300" w:hanging="360"/>
      </w:pPr>
      <w:rPr>
        <w:rFonts w:ascii="Courier New" w:hAnsi="Courier New" w:hint="default"/>
      </w:rPr>
    </w:lvl>
    <w:lvl w:ilvl="5" w:tplc="04100005" w:tentative="1">
      <w:start w:val="1"/>
      <w:numFmt w:val="bullet"/>
      <w:lvlText w:val=""/>
      <w:lvlJc w:val="left"/>
      <w:pPr>
        <w:tabs>
          <w:tab w:val="num" w:pos="5020"/>
        </w:tabs>
        <w:ind w:left="5020" w:hanging="360"/>
      </w:pPr>
      <w:rPr>
        <w:rFonts w:ascii="Wingdings" w:hAnsi="Wingdings" w:hint="default"/>
      </w:rPr>
    </w:lvl>
    <w:lvl w:ilvl="6" w:tplc="04100001" w:tentative="1">
      <w:start w:val="1"/>
      <w:numFmt w:val="bullet"/>
      <w:lvlText w:val=""/>
      <w:lvlJc w:val="left"/>
      <w:pPr>
        <w:tabs>
          <w:tab w:val="num" w:pos="5740"/>
        </w:tabs>
        <w:ind w:left="5740" w:hanging="360"/>
      </w:pPr>
      <w:rPr>
        <w:rFonts w:ascii="Symbol" w:hAnsi="Symbol" w:hint="default"/>
      </w:rPr>
    </w:lvl>
    <w:lvl w:ilvl="7" w:tplc="04100003" w:tentative="1">
      <w:start w:val="1"/>
      <w:numFmt w:val="bullet"/>
      <w:lvlText w:val="o"/>
      <w:lvlJc w:val="left"/>
      <w:pPr>
        <w:tabs>
          <w:tab w:val="num" w:pos="6460"/>
        </w:tabs>
        <w:ind w:left="6460" w:hanging="360"/>
      </w:pPr>
      <w:rPr>
        <w:rFonts w:ascii="Courier New" w:hAnsi="Courier New" w:hint="default"/>
      </w:rPr>
    </w:lvl>
    <w:lvl w:ilvl="8" w:tplc="04100005" w:tentative="1">
      <w:start w:val="1"/>
      <w:numFmt w:val="bullet"/>
      <w:lvlText w:val=""/>
      <w:lvlJc w:val="left"/>
      <w:pPr>
        <w:tabs>
          <w:tab w:val="num" w:pos="7180"/>
        </w:tabs>
        <w:ind w:left="7180" w:hanging="360"/>
      </w:pPr>
      <w:rPr>
        <w:rFonts w:ascii="Wingdings" w:hAnsi="Wingdings" w:hint="default"/>
      </w:rPr>
    </w:lvl>
  </w:abstractNum>
  <w:abstractNum w:abstractNumId="28">
    <w:nsid w:val="4AD7685E"/>
    <w:multiLevelType w:val="hybridMultilevel"/>
    <w:tmpl w:val="490E2020"/>
    <w:lvl w:ilvl="0" w:tplc="04100001">
      <w:start w:val="1"/>
      <w:numFmt w:val="bullet"/>
      <w:lvlText w:val=""/>
      <w:lvlJc w:val="left"/>
      <w:pPr>
        <w:tabs>
          <w:tab w:val="num" w:pos="1068"/>
        </w:tabs>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510D31E5"/>
    <w:multiLevelType w:val="hybridMultilevel"/>
    <w:tmpl w:val="82F2E5B8"/>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30">
    <w:nsid w:val="51545642"/>
    <w:multiLevelType w:val="hybridMultilevel"/>
    <w:tmpl w:val="DD62B9D2"/>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31">
    <w:nsid w:val="55C06F8E"/>
    <w:multiLevelType w:val="hybridMultilevel"/>
    <w:tmpl w:val="FB8CF2B0"/>
    <w:lvl w:ilvl="0" w:tplc="E77ADBFC">
      <w:start w:val="1"/>
      <w:numFmt w:val="decimal"/>
      <w:lvlText w:val="%1."/>
      <w:lvlJc w:val="left"/>
      <w:pPr>
        <w:ind w:left="360" w:hanging="360"/>
      </w:pPr>
      <w:rPr>
        <w:rFonts w:cs="Times New Roman"/>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56455D64"/>
    <w:multiLevelType w:val="hybridMultilevel"/>
    <w:tmpl w:val="2A127E2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5C3642D0"/>
    <w:multiLevelType w:val="hybridMultilevel"/>
    <w:tmpl w:val="A3C8D548"/>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34">
    <w:nsid w:val="5F08749F"/>
    <w:multiLevelType w:val="hybridMultilevel"/>
    <w:tmpl w:val="0ECCF1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0BE1E80"/>
    <w:multiLevelType w:val="hybridMultilevel"/>
    <w:tmpl w:val="7D0A4756"/>
    <w:lvl w:ilvl="0" w:tplc="00000003">
      <w:start w:val="1"/>
      <w:numFmt w:val="bullet"/>
      <w:lvlText w:val=""/>
      <w:lvlJc w:val="left"/>
      <w:pPr>
        <w:tabs>
          <w:tab w:val="num" w:pos="0"/>
        </w:tabs>
        <w:ind w:left="720" w:hanging="360"/>
      </w:pPr>
      <w:rPr>
        <w:rFonts w:ascii="Symbol" w:hAnsi="Symbol"/>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2022130"/>
    <w:multiLevelType w:val="hybridMultilevel"/>
    <w:tmpl w:val="1C74FA38"/>
    <w:lvl w:ilvl="0" w:tplc="0410000F">
      <w:start w:val="1"/>
      <w:numFmt w:val="decimal"/>
      <w:lvlText w:val="%1."/>
      <w:lvlJc w:val="left"/>
      <w:pPr>
        <w:ind w:left="750" w:hanging="360"/>
      </w:pPr>
      <w:rPr>
        <w:rFonts w:cs="Times New Roman"/>
      </w:rPr>
    </w:lvl>
    <w:lvl w:ilvl="1" w:tplc="04100019" w:tentative="1">
      <w:start w:val="1"/>
      <w:numFmt w:val="lowerLetter"/>
      <w:lvlText w:val="%2."/>
      <w:lvlJc w:val="left"/>
      <w:pPr>
        <w:ind w:left="1470" w:hanging="360"/>
      </w:pPr>
      <w:rPr>
        <w:rFonts w:cs="Times New Roman"/>
      </w:rPr>
    </w:lvl>
    <w:lvl w:ilvl="2" w:tplc="0410001B" w:tentative="1">
      <w:start w:val="1"/>
      <w:numFmt w:val="lowerRoman"/>
      <w:lvlText w:val="%3."/>
      <w:lvlJc w:val="right"/>
      <w:pPr>
        <w:ind w:left="2190" w:hanging="180"/>
      </w:pPr>
      <w:rPr>
        <w:rFonts w:cs="Times New Roman"/>
      </w:rPr>
    </w:lvl>
    <w:lvl w:ilvl="3" w:tplc="0410000F" w:tentative="1">
      <w:start w:val="1"/>
      <w:numFmt w:val="decimal"/>
      <w:lvlText w:val="%4."/>
      <w:lvlJc w:val="left"/>
      <w:pPr>
        <w:ind w:left="2910" w:hanging="360"/>
      </w:pPr>
      <w:rPr>
        <w:rFonts w:cs="Times New Roman"/>
      </w:rPr>
    </w:lvl>
    <w:lvl w:ilvl="4" w:tplc="04100019" w:tentative="1">
      <w:start w:val="1"/>
      <w:numFmt w:val="lowerLetter"/>
      <w:lvlText w:val="%5."/>
      <w:lvlJc w:val="left"/>
      <w:pPr>
        <w:ind w:left="3630" w:hanging="360"/>
      </w:pPr>
      <w:rPr>
        <w:rFonts w:cs="Times New Roman"/>
      </w:rPr>
    </w:lvl>
    <w:lvl w:ilvl="5" w:tplc="0410001B" w:tentative="1">
      <w:start w:val="1"/>
      <w:numFmt w:val="lowerRoman"/>
      <w:lvlText w:val="%6."/>
      <w:lvlJc w:val="right"/>
      <w:pPr>
        <w:ind w:left="4350" w:hanging="180"/>
      </w:pPr>
      <w:rPr>
        <w:rFonts w:cs="Times New Roman"/>
      </w:rPr>
    </w:lvl>
    <w:lvl w:ilvl="6" w:tplc="0410000F" w:tentative="1">
      <w:start w:val="1"/>
      <w:numFmt w:val="decimal"/>
      <w:lvlText w:val="%7."/>
      <w:lvlJc w:val="left"/>
      <w:pPr>
        <w:ind w:left="5070" w:hanging="360"/>
      </w:pPr>
      <w:rPr>
        <w:rFonts w:cs="Times New Roman"/>
      </w:rPr>
    </w:lvl>
    <w:lvl w:ilvl="7" w:tplc="04100019" w:tentative="1">
      <w:start w:val="1"/>
      <w:numFmt w:val="lowerLetter"/>
      <w:lvlText w:val="%8."/>
      <w:lvlJc w:val="left"/>
      <w:pPr>
        <w:ind w:left="5790" w:hanging="360"/>
      </w:pPr>
      <w:rPr>
        <w:rFonts w:cs="Times New Roman"/>
      </w:rPr>
    </w:lvl>
    <w:lvl w:ilvl="8" w:tplc="0410001B" w:tentative="1">
      <w:start w:val="1"/>
      <w:numFmt w:val="lowerRoman"/>
      <w:lvlText w:val="%9."/>
      <w:lvlJc w:val="right"/>
      <w:pPr>
        <w:ind w:left="6510" w:hanging="180"/>
      </w:pPr>
      <w:rPr>
        <w:rFonts w:cs="Times New Roman"/>
      </w:rPr>
    </w:lvl>
  </w:abstractNum>
  <w:abstractNum w:abstractNumId="37">
    <w:nsid w:val="6C8328FC"/>
    <w:multiLevelType w:val="hybridMultilevel"/>
    <w:tmpl w:val="44A2665C"/>
    <w:lvl w:ilvl="0" w:tplc="E9424A6A">
      <w:numFmt w:val="bullet"/>
      <w:lvlText w:val="-"/>
      <w:lvlJc w:val="left"/>
      <w:pPr>
        <w:tabs>
          <w:tab w:val="num" w:pos="720"/>
        </w:tabs>
        <w:ind w:left="720" w:hanging="360"/>
      </w:pPr>
      <w:rPr>
        <w:rFonts w:ascii="Times New Roman" w:eastAsia="Times New Roman" w:hAnsi="Times New Roman" w:hint="default"/>
        <w:i/>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70750216"/>
    <w:multiLevelType w:val="hybridMultilevel"/>
    <w:tmpl w:val="593822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nsid w:val="79700C0D"/>
    <w:multiLevelType w:val="hybridMultilevel"/>
    <w:tmpl w:val="FE885780"/>
    <w:lvl w:ilvl="0" w:tplc="1D9AFF4E">
      <w:numFmt w:val="bullet"/>
      <w:lvlText w:val="-"/>
      <w:lvlJc w:val="left"/>
      <w:pPr>
        <w:ind w:left="720" w:hanging="360"/>
      </w:pPr>
      <w:rPr>
        <w:rFonts w:ascii="Arial" w:eastAsia="Batang"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B5411F4"/>
    <w:multiLevelType w:val="hybridMultilevel"/>
    <w:tmpl w:val="CEC27A22"/>
    <w:lvl w:ilvl="0" w:tplc="1A30F510">
      <w:start w:val="1"/>
      <w:numFmt w:val="bullet"/>
      <w:lvlText w:val="-"/>
      <w:lvlJc w:val="left"/>
      <w:pPr>
        <w:tabs>
          <w:tab w:val="num" w:pos="284"/>
        </w:tabs>
        <w:ind w:left="170" w:hanging="170"/>
      </w:pPr>
      <w:rPr>
        <w:rFonts w:ascii="Tahoma" w:hAnsi="Tahoma"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nsid w:val="7EB2351D"/>
    <w:multiLevelType w:val="hybridMultilevel"/>
    <w:tmpl w:val="44E4324C"/>
    <w:name w:val="WW8Num54"/>
    <w:lvl w:ilvl="0" w:tplc="1A30F510">
      <w:start w:val="1"/>
      <w:numFmt w:val="bullet"/>
      <w:lvlText w:val="-"/>
      <w:lvlJc w:val="left"/>
      <w:pPr>
        <w:tabs>
          <w:tab w:val="num" w:pos="992"/>
        </w:tabs>
        <w:ind w:left="878" w:hanging="170"/>
      </w:pPr>
      <w:rPr>
        <w:rFonts w:ascii="Tahoma" w:hAnsi="Tahoma" w:hint="default"/>
        <w:b w:val="0"/>
        <w:i w:val="0"/>
        <w:color w:val="auto"/>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2">
    <w:nsid w:val="7F425960"/>
    <w:multiLevelType w:val="hybridMultilevel"/>
    <w:tmpl w:val="C56E8B8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4"/>
  </w:num>
  <w:num w:numId="2">
    <w:abstractNumId w:val="31"/>
  </w:num>
  <w:num w:numId="3">
    <w:abstractNumId w:val="23"/>
  </w:num>
  <w:num w:numId="4">
    <w:abstractNumId w:val="10"/>
  </w:num>
  <w:num w:numId="5">
    <w:abstractNumId w:val="18"/>
  </w:num>
  <w:num w:numId="6">
    <w:abstractNumId w:val="21"/>
  </w:num>
  <w:num w:numId="7">
    <w:abstractNumId w:val="38"/>
  </w:num>
  <w:num w:numId="8">
    <w:abstractNumId w:val="39"/>
  </w:num>
  <w:num w:numId="9">
    <w:abstractNumId w:val="0"/>
  </w:num>
  <w:num w:numId="10">
    <w:abstractNumId w:val="1"/>
  </w:num>
  <w:num w:numId="11">
    <w:abstractNumId w:val="2"/>
  </w:num>
  <w:num w:numId="12">
    <w:abstractNumId w:val="3"/>
  </w:num>
  <w:num w:numId="13">
    <w:abstractNumId w:val="4"/>
  </w:num>
  <w:num w:numId="14">
    <w:abstractNumId w:val="5"/>
  </w:num>
  <w:num w:numId="15">
    <w:abstractNumId w:val="20"/>
  </w:num>
  <w:num w:numId="16">
    <w:abstractNumId w:val="35"/>
  </w:num>
  <w:num w:numId="17">
    <w:abstractNumId w:val="6"/>
  </w:num>
  <w:num w:numId="18">
    <w:abstractNumId w:val="28"/>
  </w:num>
  <w:num w:numId="19">
    <w:abstractNumId w:val="14"/>
  </w:num>
  <w:num w:numId="20">
    <w:abstractNumId w:val="41"/>
  </w:num>
  <w:num w:numId="21">
    <w:abstractNumId w:val="27"/>
  </w:num>
  <w:num w:numId="22">
    <w:abstractNumId w:val="16"/>
  </w:num>
  <w:num w:numId="23">
    <w:abstractNumId w:val="40"/>
  </w:num>
  <w:num w:numId="24">
    <w:abstractNumId w:val="26"/>
  </w:num>
  <w:num w:numId="25">
    <w:abstractNumId w:val="8"/>
  </w:num>
  <w:num w:numId="26">
    <w:abstractNumId w:val="7"/>
  </w:num>
  <w:num w:numId="27">
    <w:abstractNumId w:val="13"/>
  </w:num>
  <w:num w:numId="28">
    <w:abstractNumId w:val="37"/>
  </w:num>
  <w:num w:numId="29">
    <w:abstractNumId w:val="19"/>
  </w:num>
  <w:num w:numId="30">
    <w:abstractNumId w:val="9"/>
  </w:num>
  <w:num w:numId="31">
    <w:abstractNumId w:val="17"/>
  </w:num>
  <w:num w:numId="32">
    <w:abstractNumId w:val="22"/>
  </w:num>
  <w:num w:numId="33">
    <w:abstractNumId w:val="24"/>
  </w:num>
  <w:num w:numId="34">
    <w:abstractNumId w:val="42"/>
  </w:num>
  <w:num w:numId="35">
    <w:abstractNumId w:val="11"/>
  </w:num>
  <w:num w:numId="36">
    <w:abstractNumId w:val="32"/>
  </w:num>
  <w:num w:numId="37">
    <w:abstractNumId w:val="30"/>
  </w:num>
  <w:num w:numId="38">
    <w:abstractNumId w:val="15"/>
  </w:num>
  <w:num w:numId="39">
    <w:abstractNumId w:val="29"/>
  </w:num>
  <w:num w:numId="40">
    <w:abstractNumId w:val="25"/>
  </w:num>
  <w:num w:numId="41">
    <w:abstractNumId w:val="12"/>
  </w:num>
  <w:num w:numId="42">
    <w:abstractNumId w:val="36"/>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8BD"/>
    <w:rsid w:val="0018522A"/>
    <w:rsid w:val="002727D4"/>
    <w:rsid w:val="00282ABF"/>
    <w:rsid w:val="002D6707"/>
    <w:rsid w:val="00547C1B"/>
    <w:rsid w:val="00680ADB"/>
    <w:rsid w:val="00797B69"/>
    <w:rsid w:val="008F08BD"/>
    <w:rsid w:val="00DC66A2"/>
    <w:rsid w:val="00E45E9A"/>
    <w:rsid w:val="00ED6723"/>
    <w:rsid w:val="00F743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cs="Arial"/>
      <w:sz w:val="24"/>
      <w:szCs w:val="24"/>
    </w:rPr>
  </w:style>
  <w:style w:type="paragraph" w:styleId="Titolo1">
    <w:name w:val="heading 1"/>
    <w:basedOn w:val="Normale"/>
    <w:next w:val="Normale"/>
    <w:link w:val="Titolo1Carattere"/>
    <w:qFormat/>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rFonts w:ascii="Cambria" w:hAnsi="Cambria"/>
      <w:b/>
      <w:kern w:val="32"/>
      <w:sz w:val="32"/>
    </w:rPr>
  </w:style>
  <w:style w:type="character" w:customStyle="1" w:styleId="Titolo2Carattere">
    <w:name w:val="Titolo 2 Carattere"/>
    <w:link w:val="Titolo2"/>
    <w:semiHidden/>
    <w:locked/>
    <w:rPr>
      <w:rFonts w:ascii="Cambria" w:hAnsi="Cambria"/>
      <w:b/>
      <w:i/>
      <w:sz w:val="28"/>
    </w:rPr>
  </w:style>
  <w:style w:type="character" w:customStyle="1" w:styleId="Titolo3Carattere">
    <w:name w:val="Titolo 3 Carattere"/>
    <w:link w:val="Titolo3"/>
    <w:semiHidden/>
    <w:locked/>
    <w:rPr>
      <w:rFonts w:ascii="Cambria" w:hAnsi="Cambria"/>
      <w:b/>
      <w:sz w:val="26"/>
    </w:rPr>
  </w:style>
  <w:style w:type="character" w:customStyle="1" w:styleId="Titolo4Carattere">
    <w:name w:val="Titolo 4 Carattere"/>
    <w:link w:val="Titolo4"/>
    <w:semiHidden/>
    <w:locked/>
    <w:rPr>
      <w:rFonts w:ascii="Calibri" w:hAnsi="Calibri"/>
      <w:b/>
      <w:sz w:val="28"/>
    </w:rPr>
  </w:style>
  <w:style w:type="character" w:customStyle="1" w:styleId="Titolo5Carattere">
    <w:name w:val="Titolo 5 Carattere"/>
    <w:link w:val="Titolo5"/>
    <w:semiHidden/>
    <w:locked/>
    <w:rPr>
      <w:rFonts w:ascii="Calibri" w:hAnsi="Calibri"/>
      <w:b/>
      <w:i/>
      <w:sz w:val="26"/>
    </w:rPr>
  </w:style>
  <w:style w:type="paragraph" w:styleId="Corpodeltesto2">
    <w:name w:val="Body Text 2"/>
    <w:basedOn w:val="Normale"/>
    <w:link w:val="Corpodeltesto2Carattere"/>
    <w:pPr>
      <w:ind w:right="-143"/>
      <w:jc w:val="both"/>
    </w:pPr>
    <w:rPr>
      <w:rFonts w:cs="Times New Roman"/>
    </w:rPr>
  </w:style>
  <w:style w:type="character" w:customStyle="1" w:styleId="Corpodeltesto2Carattere">
    <w:name w:val="Corpo del testo 2 Carattere"/>
    <w:link w:val="Corpodeltesto2"/>
    <w:semiHidden/>
    <w:locked/>
    <w:rPr>
      <w:rFonts w:ascii="Arial" w:hAnsi="Arial"/>
      <w:sz w:val="24"/>
    </w:rPr>
  </w:style>
  <w:style w:type="paragraph" w:styleId="Rientrocorpodeltesto2">
    <w:name w:val="Body Text Indent 2"/>
    <w:basedOn w:val="Normale"/>
    <w:link w:val="Rientrocorpodeltesto2Carattere"/>
    <w:pPr>
      <w:ind w:firstLine="360"/>
      <w:jc w:val="both"/>
    </w:pPr>
    <w:rPr>
      <w:rFonts w:cs="Times New Roman"/>
    </w:rPr>
  </w:style>
  <w:style w:type="character" w:customStyle="1" w:styleId="Rientrocorpodeltesto2Carattere">
    <w:name w:val="Rientro corpo del testo 2 Carattere"/>
    <w:link w:val="Rientrocorpodeltesto2"/>
    <w:semiHidden/>
    <w:locked/>
    <w:rPr>
      <w:rFonts w:ascii="Arial" w:hAnsi="Arial"/>
      <w:sz w:val="24"/>
    </w:rPr>
  </w:style>
  <w:style w:type="paragraph" w:styleId="Corpotesto">
    <w:name w:val="Body Text"/>
    <w:basedOn w:val="Normale"/>
    <w:link w:val="CorpotestoCarattere"/>
    <w:pPr>
      <w:jc w:val="both"/>
    </w:pPr>
    <w:rPr>
      <w:rFonts w:cs="Times New Roman"/>
    </w:rPr>
  </w:style>
  <w:style w:type="character" w:customStyle="1" w:styleId="CorpotestoCarattere">
    <w:name w:val="Corpo testo Carattere"/>
    <w:link w:val="Corpotesto"/>
    <w:semiHidden/>
    <w:locked/>
    <w:rPr>
      <w:rFonts w:ascii="Arial" w:hAnsi="Arial"/>
      <w:sz w:val="24"/>
    </w:rPr>
  </w:style>
  <w:style w:type="paragraph" w:styleId="Rientrocorpodeltesto3">
    <w:name w:val="Body Text Indent 3"/>
    <w:basedOn w:val="Normale"/>
    <w:link w:val="Rientrocorpodeltesto3Carattere"/>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Pr>
      <w:rFonts w:ascii="Arial" w:hAnsi="Arial"/>
      <w:sz w:val="16"/>
    </w:rPr>
  </w:style>
  <w:style w:type="paragraph" w:styleId="Pidipagina">
    <w:name w:val="footer"/>
    <w:basedOn w:val="Normale"/>
    <w:link w:val="PidipaginaCarattere"/>
    <w:pPr>
      <w:tabs>
        <w:tab w:val="center" w:pos="4819"/>
        <w:tab w:val="right" w:pos="9638"/>
      </w:tabs>
    </w:pPr>
    <w:rPr>
      <w:rFonts w:cs="Times New Roman"/>
    </w:rPr>
  </w:style>
  <w:style w:type="character" w:customStyle="1" w:styleId="PidipaginaCarattere">
    <w:name w:val="Piè di pagina Carattere"/>
    <w:link w:val="Pidipagina"/>
    <w:locked/>
    <w:rPr>
      <w:rFonts w:ascii="Arial" w:hAnsi="Arial"/>
      <w:sz w:val="24"/>
    </w:rPr>
  </w:style>
  <w:style w:type="character" w:styleId="Numeropagina">
    <w:name w:val="page number"/>
    <w:basedOn w:val="Carpredefinitoparagrafo"/>
  </w:style>
  <w:style w:type="paragraph" w:styleId="Intestazione">
    <w:name w:val="header"/>
    <w:basedOn w:val="Normale"/>
    <w:link w:val="IntestazioneCarattere"/>
    <w:pPr>
      <w:tabs>
        <w:tab w:val="center" w:pos="4819"/>
        <w:tab w:val="right" w:pos="9638"/>
      </w:tabs>
    </w:pPr>
    <w:rPr>
      <w:rFonts w:cs="Times New Roman"/>
    </w:rPr>
  </w:style>
  <w:style w:type="character" w:customStyle="1" w:styleId="IntestazioneCarattere">
    <w:name w:val="Intestazione Carattere"/>
    <w:link w:val="Intestazione"/>
    <w:locked/>
    <w:rPr>
      <w:rFonts w:ascii="Arial" w:hAnsi="Arial"/>
      <w:sz w:val="24"/>
    </w:rPr>
  </w:style>
  <w:style w:type="paragraph" w:customStyle="1" w:styleId="Default">
    <w:name w:val="Default"/>
    <w:pPr>
      <w:autoSpaceDE w:val="0"/>
      <w:autoSpaceDN w:val="0"/>
      <w:adjustRightInd w:val="0"/>
    </w:pPr>
    <w:rPr>
      <w:rFonts w:ascii="Cambria" w:hAnsi="Cambria" w:cs="Cambria"/>
      <w:color w:val="000000"/>
      <w:sz w:val="24"/>
      <w:szCs w:val="24"/>
      <w:lang w:eastAsia="en-US"/>
    </w:rPr>
  </w:style>
  <w:style w:type="paragraph" w:customStyle="1" w:styleId="Paragrafoelenco1">
    <w:name w:val="Paragrafo elenco1"/>
    <w:basedOn w:val="Normale"/>
    <w:pPr>
      <w:spacing w:after="200" w:line="276" w:lineRule="auto"/>
      <w:ind w:left="720"/>
      <w:contextualSpacing/>
    </w:pPr>
    <w:rPr>
      <w:rFonts w:ascii="Calibri" w:hAnsi="Calibri" w:cs="Times New Roman"/>
      <w:sz w:val="22"/>
      <w:szCs w:val="22"/>
      <w:lang w:eastAsia="en-US"/>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Pr>
      <w:rFonts w:ascii="Calibri" w:hAnsi="Calibri" w:cs="Times New Roman"/>
      <w:sz w:val="20"/>
      <w:szCs w:val="20"/>
    </w:rPr>
  </w:style>
  <w:style w:type="character" w:customStyle="1" w:styleId="TestonotaapidipaginaCarattere">
    <w:name w:val="Testo nota a piè di pagina Carattere"/>
    <w:link w:val="Testonotaapidipagina"/>
    <w:semiHidden/>
    <w:locked/>
    <w:rPr>
      <w:rFonts w:ascii="Calibri" w:eastAsia="Times New Roman" w:hAnsi="Calibri"/>
    </w:rPr>
  </w:style>
  <w:style w:type="character" w:styleId="Rimandonotaapidipagina">
    <w:name w:val="footnote reference"/>
    <w:semiHidden/>
    <w:rPr>
      <w:vertAlign w:val="superscript"/>
    </w:rPr>
  </w:style>
  <w:style w:type="paragraph" w:styleId="Testofumetto">
    <w:name w:val="Balloon Text"/>
    <w:basedOn w:val="Normale"/>
    <w:link w:val="TestofumettoCarattere"/>
    <w:rsid w:val="008F08BD"/>
    <w:rPr>
      <w:rFonts w:ascii="Tahoma" w:hAnsi="Tahoma" w:cs="Tahoma"/>
      <w:sz w:val="16"/>
      <w:szCs w:val="16"/>
    </w:rPr>
  </w:style>
  <w:style w:type="character" w:customStyle="1" w:styleId="TestofumettoCarattere">
    <w:name w:val="Testo fumetto Carattere"/>
    <w:link w:val="Testofumetto"/>
    <w:rsid w:val="008F08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303</Words>
  <Characters>2542</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lpstr>
    </vt:vector>
  </TitlesOfParts>
  <Company>GIUNTA REGIONALE</Company>
  <LinksUpToDate>false</LinksUpToDate>
  <CharactersWithSpaces>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maria-pastrello</dc:creator>
  <cp:keywords/>
  <dc:description/>
  <cp:lastModifiedBy>Federica</cp:lastModifiedBy>
  <cp:revision>6</cp:revision>
  <cp:lastPrinted>2014-11-13T18:31:00Z</cp:lastPrinted>
  <dcterms:created xsi:type="dcterms:W3CDTF">2014-11-13T18:32:00Z</dcterms:created>
  <dcterms:modified xsi:type="dcterms:W3CDTF">2015-01-19T14:13:00Z</dcterms:modified>
</cp:coreProperties>
</file>